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9B6FF" w14:textId="77777777" w:rsidR="00855D85" w:rsidRPr="00FD3049" w:rsidRDefault="00FD3049">
      <w:pPr>
        <w:spacing w:before="19" w:line="680" w:lineRule="exact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FD3049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Sample</w:t>
      </w:r>
      <w:r w:rsidRPr="00FD3049">
        <w:rPr>
          <w:rFonts w:asciiTheme="minorHAnsi" w:eastAsia="Arial" w:hAnsiTheme="minorHAnsi" w:cstheme="minorHAnsi"/>
          <w:b/>
          <w:color w:val="FFFFFF"/>
          <w:spacing w:val="-17"/>
          <w:position w:val="-2"/>
          <w:sz w:val="22"/>
          <w:szCs w:val="22"/>
        </w:rPr>
        <w:t xml:space="preserve"> </w:t>
      </w:r>
      <w:r w:rsidRPr="00FD3049">
        <w:rPr>
          <w:rFonts w:asciiTheme="minorHAnsi" w:eastAsia="Arial" w:hAnsiTheme="minorHAnsi" w:cstheme="minorHAnsi"/>
          <w:b/>
          <w:color w:val="FFFFFF"/>
          <w:spacing w:val="-1"/>
          <w:position w:val="-2"/>
          <w:sz w:val="22"/>
          <w:szCs w:val="22"/>
        </w:rPr>
        <w:t>r</w:t>
      </w:r>
      <w:r w:rsidRPr="00FD3049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esu</w:t>
      </w:r>
      <w:r w:rsidRPr="00FD3049">
        <w:rPr>
          <w:rFonts w:asciiTheme="minorHAnsi" w:eastAsia="Arial" w:hAnsiTheme="minorHAnsi" w:cstheme="minorHAnsi"/>
          <w:b/>
          <w:color w:val="FFFFFF"/>
          <w:spacing w:val="2"/>
          <w:position w:val="-2"/>
          <w:sz w:val="22"/>
          <w:szCs w:val="22"/>
        </w:rPr>
        <w:t>m</w:t>
      </w:r>
      <w:r w:rsidRPr="00FD3049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e</w:t>
      </w:r>
      <w:r w:rsidRPr="00FD3049">
        <w:rPr>
          <w:rFonts w:asciiTheme="minorHAnsi" w:eastAsia="Arial" w:hAnsiTheme="minorHAnsi" w:cstheme="minorHAnsi"/>
          <w:b/>
          <w:color w:val="FFFFFF"/>
          <w:spacing w:val="-18"/>
          <w:position w:val="-2"/>
          <w:sz w:val="22"/>
          <w:szCs w:val="22"/>
        </w:rPr>
        <w:t xml:space="preserve"> </w:t>
      </w:r>
      <w:r w:rsidRPr="00FD3049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–</w:t>
      </w:r>
      <w:r w:rsidRPr="00FD3049">
        <w:rPr>
          <w:rFonts w:asciiTheme="minorHAnsi" w:eastAsia="Arial" w:hAnsiTheme="minorHAnsi" w:cstheme="minorHAnsi"/>
          <w:b/>
          <w:color w:val="FFFFFF"/>
          <w:spacing w:val="-3"/>
          <w:position w:val="-2"/>
          <w:sz w:val="22"/>
          <w:szCs w:val="22"/>
        </w:rPr>
        <w:t xml:space="preserve"> </w:t>
      </w:r>
      <w:r w:rsidRPr="00FD3049">
        <w:rPr>
          <w:rFonts w:asciiTheme="minorHAnsi" w:eastAsia="Arial" w:hAnsiTheme="minorHAnsi" w:cstheme="minorHAnsi"/>
          <w:b/>
          <w:color w:val="FFFFFF"/>
          <w:spacing w:val="1"/>
          <w:position w:val="-2"/>
          <w:sz w:val="22"/>
          <w:szCs w:val="22"/>
        </w:rPr>
        <w:t>a</w:t>
      </w:r>
      <w:r w:rsidRPr="00FD3049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r</w:t>
      </w:r>
      <w:r w:rsidRPr="00FD3049">
        <w:rPr>
          <w:rFonts w:asciiTheme="minorHAnsi" w:eastAsia="Arial" w:hAnsiTheme="minorHAnsi" w:cstheme="minorHAnsi"/>
          <w:b/>
          <w:color w:val="FFFFFF"/>
          <w:spacing w:val="-2"/>
          <w:position w:val="-2"/>
          <w:sz w:val="22"/>
          <w:szCs w:val="22"/>
        </w:rPr>
        <w:t>c</w:t>
      </w:r>
      <w:r w:rsidRPr="00FD3049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hi</w:t>
      </w:r>
      <w:r w:rsidRPr="00FD3049">
        <w:rPr>
          <w:rFonts w:asciiTheme="minorHAnsi" w:eastAsia="Arial" w:hAnsiTheme="minorHAnsi" w:cstheme="minorHAnsi"/>
          <w:b/>
          <w:color w:val="FFFFFF"/>
          <w:spacing w:val="4"/>
          <w:position w:val="-2"/>
          <w:sz w:val="22"/>
          <w:szCs w:val="22"/>
        </w:rPr>
        <w:t>t</w:t>
      </w:r>
      <w:r w:rsidRPr="00FD3049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e</w:t>
      </w:r>
      <w:r w:rsidRPr="00FD3049">
        <w:rPr>
          <w:rFonts w:asciiTheme="minorHAnsi" w:eastAsia="Arial" w:hAnsiTheme="minorHAnsi" w:cstheme="minorHAnsi"/>
          <w:b/>
          <w:color w:val="FFFFFF"/>
          <w:spacing w:val="-2"/>
          <w:position w:val="-2"/>
          <w:sz w:val="22"/>
          <w:szCs w:val="22"/>
        </w:rPr>
        <w:t>c</w:t>
      </w:r>
      <w:r w:rsidRPr="00FD3049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t</w:t>
      </w:r>
      <w:r w:rsidRPr="00FD3049">
        <w:rPr>
          <w:rFonts w:asciiTheme="minorHAnsi" w:eastAsia="Arial" w:hAnsiTheme="minorHAnsi" w:cstheme="minorHAnsi"/>
          <w:b/>
          <w:color w:val="FFFFFF"/>
          <w:spacing w:val="3"/>
          <w:position w:val="-2"/>
          <w:sz w:val="22"/>
          <w:szCs w:val="22"/>
        </w:rPr>
        <w:t>u</w:t>
      </w:r>
      <w:r w:rsidRPr="00FD3049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re</w:t>
      </w:r>
    </w:p>
    <w:p w14:paraId="672E2CC0" w14:textId="77777777" w:rsidR="00855D85" w:rsidRPr="00FD3049" w:rsidRDefault="00855D8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77B2F7" w14:textId="77777777" w:rsidR="00855D85" w:rsidRPr="00FD3049" w:rsidRDefault="00855D8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19992E" w14:textId="77777777" w:rsidR="00855D85" w:rsidRPr="00FD3049" w:rsidRDefault="00855D85">
      <w:pPr>
        <w:spacing w:before="6" w:line="260" w:lineRule="exact"/>
        <w:rPr>
          <w:rFonts w:asciiTheme="minorHAnsi" w:hAnsiTheme="minorHAnsi" w:cstheme="minorHAnsi"/>
          <w:sz w:val="22"/>
          <w:szCs w:val="22"/>
        </w:rPr>
        <w:sectPr w:rsidR="00855D85" w:rsidRPr="00FD3049">
          <w:pgSz w:w="11920" w:h="16840"/>
          <w:pgMar w:top="1220" w:right="480" w:bottom="0" w:left="620" w:header="720" w:footer="720" w:gutter="0"/>
          <w:cols w:space="720"/>
        </w:sectPr>
      </w:pPr>
    </w:p>
    <w:p w14:paraId="592612C2" w14:textId="77777777" w:rsidR="00FD3049" w:rsidRPr="00FD3049" w:rsidRDefault="00FD3049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FD3049">
        <w:rPr>
          <w:rFonts w:asciiTheme="minorHAnsi" w:hAnsiTheme="minorHAnsi" w:cstheme="minorHAnsi"/>
          <w:sz w:val="22"/>
          <w:szCs w:val="22"/>
        </w:rPr>
        <w:t>Sheldon Johnston</w:t>
      </w:r>
    </w:p>
    <w:p w14:paraId="558DBC8E" w14:textId="600FCC86" w:rsidR="00855D85" w:rsidRPr="00FD3049" w:rsidRDefault="00FD3049">
      <w:pPr>
        <w:spacing w:line="260" w:lineRule="exact"/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FD3049">
        <w:rPr>
          <w:rFonts w:asciiTheme="minorHAnsi" w:eastAsia="Calibri" w:hAnsiTheme="minorHAnsi" w:cstheme="minorHAnsi"/>
          <w:bCs/>
          <w:spacing w:val="1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bCs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bCs/>
          <w:spacing w:val="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Cs/>
          <w:sz w:val="22"/>
          <w:szCs w:val="22"/>
        </w:rPr>
        <w:t>An</w:t>
      </w:r>
      <w:r w:rsidRPr="00FD3049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bCs/>
          <w:spacing w:val="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Cs/>
          <w:spacing w:val="1"/>
          <w:sz w:val="22"/>
          <w:szCs w:val="22"/>
        </w:rPr>
        <w:t>w</w:t>
      </w:r>
      <w:r w:rsidRPr="00FD3049">
        <w:rPr>
          <w:rFonts w:asciiTheme="minorHAnsi" w:eastAsia="Calibri" w:hAnsiTheme="minorHAnsi" w:cstheme="minorHAnsi"/>
          <w:bCs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bCs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Cs/>
          <w:sz w:val="22"/>
          <w:szCs w:val="22"/>
        </w:rPr>
        <w:t>,</w:t>
      </w:r>
      <w:r w:rsidRPr="00FD3049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Cs/>
          <w:spacing w:val="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bCs/>
          <w:spacing w:val="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Cs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bCs/>
          <w:spacing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bCs/>
          <w:sz w:val="22"/>
          <w:szCs w:val="22"/>
        </w:rPr>
        <w:t>te,</w:t>
      </w:r>
      <w:r w:rsidRPr="00FD3049">
        <w:rPr>
          <w:rFonts w:asciiTheme="minorHAnsi" w:eastAsia="Calibri" w:hAnsiTheme="minorHAnsi" w:cstheme="minorHAnsi"/>
          <w:bCs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Cs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3</w:t>
      </w:r>
      <w:r w:rsidRPr="00FD3049">
        <w:rPr>
          <w:rFonts w:asciiTheme="minorHAnsi" w:eastAsia="Calibri" w:hAnsiTheme="minorHAnsi" w:cstheme="minorHAnsi"/>
          <w:bCs/>
          <w:spacing w:val="1"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7</w:t>
      </w:r>
      <w:r w:rsidRPr="00FD3049">
        <w:rPr>
          <w:rFonts w:asciiTheme="minorHAnsi" w:eastAsia="Calibri" w:hAnsiTheme="minorHAnsi" w:cstheme="minorHAnsi"/>
          <w:bCs/>
          <w:sz w:val="22"/>
          <w:szCs w:val="22"/>
        </w:rPr>
        <w:t>0</w:t>
      </w:r>
    </w:p>
    <w:p w14:paraId="398764E2" w14:textId="11CE7E08" w:rsidR="00855D85" w:rsidRPr="00FD3049" w:rsidRDefault="00FD3049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FD3049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bCs/>
          <w:sz w:val="22"/>
          <w:szCs w:val="22"/>
        </w:rPr>
        <w:t>:</w:t>
      </w:r>
      <w:r w:rsidRPr="00FD3049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Cs/>
          <w:spacing w:val="1"/>
          <w:sz w:val="22"/>
          <w:szCs w:val="22"/>
        </w:rPr>
        <w:t>04</w:t>
      </w:r>
      <w:r w:rsidRPr="00FD3049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bCs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Cs/>
          <w:spacing w:val="2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bCs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Cs/>
          <w:spacing w:val="1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3</w:t>
      </w:r>
      <w:r w:rsidRPr="00FD3049">
        <w:rPr>
          <w:rFonts w:asciiTheme="minorHAnsi" w:eastAsia="Calibri" w:hAnsiTheme="minorHAnsi" w:cstheme="minorHAnsi"/>
          <w:bCs/>
          <w:sz w:val="22"/>
          <w:szCs w:val="22"/>
        </w:rPr>
        <w:t xml:space="preserve">1 </w:t>
      </w:r>
      <w:r w:rsidRPr="00FD3049">
        <w:rPr>
          <w:rFonts w:asciiTheme="minorHAnsi" w:eastAsia="Calibri" w:hAnsiTheme="minorHAnsi" w:cstheme="minorHAnsi"/>
          <w:bCs/>
          <w:spacing w:val="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sheldon@gmail.com</w:t>
      </w:r>
    </w:p>
    <w:p w14:paraId="1A360F04" w14:textId="77777777" w:rsidR="00855D85" w:rsidRPr="00FD3049" w:rsidRDefault="00855D85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26EAC8EC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182ACF9E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z w:val="22"/>
          <w:szCs w:val="22"/>
        </w:rPr>
        <w:t>Feb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-         </w:t>
      </w:r>
      <w:r w:rsidRPr="00FD3049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3D6B979F" w14:textId="77777777" w:rsidR="00855D85" w:rsidRPr="00FD3049" w:rsidRDefault="00FD3049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rre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t             </w:t>
      </w:r>
      <w:r w:rsidRPr="00FD3049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ash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iv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>sit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D3049">
        <w:rPr>
          <w:rFonts w:asciiTheme="minorHAnsi" w:eastAsia="Calibri" w:hAnsiTheme="minorHAnsi" w:cstheme="minorHAnsi"/>
          <w:sz w:val="22"/>
          <w:szCs w:val="22"/>
        </w:rPr>
        <w:t>,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Cau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sz w:val="22"/>
          <w:szCs w:val="22"/>
        </w:rPr>
        <w:t>fie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3A48394" w14:textId="77777777" w:rsidR="00855D85" w:rsidRPr="00FD3049" w:rsidRDefault="00FD3049">
      <w:pPr>
        <w:spacing w:before="6"/>
        <w:ind w:left="1480" w:right="-55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Expec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dat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: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sz w:val="22"/>
          <w:szCs w:val="22"/>
        </w:rPr>
        <w:t>er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FD3049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3958B648" w14:textId="77777777" w:rsidR="00855D85" w:rsidRPr="00FD3049" w:rsidRDefault="00FD3049">
      <w:pPr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1B55C91E" w14:textId="77777777" w:rsidR="00855D85" w:rsidRPr="00FD3049" w:rsidRDefault="00FD3049">
      <w:pPr>
        <w:spacing w:before="6"/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Cred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/</w:t>
      </w:r>
      <w:r w:rsidRPr="00FD304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z w:val="22"/>
          <w:szCs w:val="22"/>
        </w:rPr>
        <w:t>ti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ct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era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result</w:t>
      </w:r>
    </w:p>
    <w:p w14:paraId="45113906" w14:textId="77777777" w:rsidR="00855D85" w:rsidRPr="00FD3049" w:rsidRDefault="00855D85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0C56CB4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1                  </w:t>
      </w:r>
      <w:r w:rsidRPr="00FD3049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 xml:space="preserve">te 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f E</w:t>
      </w:r>
      <w:r w:rsidRPr="00FD3049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E)</w:t>
      </w:r>
    </w:p>
    <w:p w14:paraId="70E800D7" w14:textId="77777777" w:rsidR="00855D85" w:rsidRPr="00FD3049" w:rsidRDefault="00FD3049">
      <w:pPr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z w:val="22"/>
          <w:szCs w:val="22"/>
        </w:rPr>
        <w:t>K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n S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>y</w:t>
      </w:r>
      <w:r w:rsidRPr="00FD304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lleg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, He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F7534F0" w14:textId="77777777" w:rsidR="00855D85" w:rsidRPr="00FD3049" w:rsidRDefault="00FD3049">
      <w:pPr>
        <w:spacing w:before="3"/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TER S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89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FD3049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1E7CA658" w14:textId="77777777" w:rsidR="00855D85" w:rsidRPr="00FD3049" w:rsidRDefault="00FD3049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  <w:r w:rsidRPr="00FD3049">
        <w:rPr>
          <w:rFonts w:asciiTheme="minorHAnsi" w:hAnsiTheme="minorHAnsi" w:cstheme="minorHAnsi"/>
          <w:sz w:val="22"/>
          <w:szCs w:val="22"/>
        </w:rPr>
        <w:br w:type="column"/>
      </w:r>
    </w:p>
    <w:p w14:paraId="2F063890" w14:textId="6864FBC3" w:rsidR="00855D85" w:rsidRPr="00FD3049" w:rsidRDefault="00FD3049">
      <w:pPr>
        <w:spacing w:line="275" w:lineRule="auto"/>
        <w:ind w:right="277"/>
        <w:jc w:val="both"/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sectPr w:rsidR="00855D85" w:rsidRPr="00FD3049">
          <w:type w:val="continuous"/>
          <w:pgSz w:w="11920" w:h="16840"/>
          <w:pgMar w:top="1220" w:right="480" w:bottom="0" w:left="620" w:header="720" w:footer="720" w:gutter="0"/>
          <w:cols w:num="2" w:space="720" w:equalWidth="0">
            <w:col w:w="5731" w:space="1650"/>
            <w:col w:w="3439"/>
          </w:cols>
        </w:sectPr>
      </w:pPr>
      <w:r w:rsidRPr="00FD3049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 xml:space="preserve"> NO</w:t>
      </w:r>
      <w:r w:rsidRPr="00FD3049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 xml:space="preserve"> CO</w:t>
      </w:r>
      <w:r w:rsidRPr="00FD3049">
        <w:rPr>
          <w:rFonts w:asciiTheme="minorHAnsi" w:eastAsia="Calibri" w:hAnsiTheme="minorHAnsi" w:cstheme="minorHAnsi"/>
          <w:b/>
          <w:color w:val="FFFFFF" w:themeColor="background1"/>
          <w:spacing w:val="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Y:</w:t>
      </w:r>
      <w:r w:rsidRPr="00FD3049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Y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a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vi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co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py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t</w:t>
      </w:r>
      <w:r w:rsidRPr="00FD3049">
        <w:rPr>
          <w:rFonts w:asciiTheme="minorHAnsi" w:eastAsia="Calibri" w:hAnsiTheme="minorHAnsi" w:cstheme="minorHAnsi"/>
          <w:color w:val="FFFFFF" w:themeColor="background1"/>
          <w:spacing w:val="2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s s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le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,</w:t>
      </w:r>
      <w:r w:rsidRPr="00FD3049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ut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t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u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se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i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er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i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color w:val="FFFFFF" w:themeColor="background1"/>
          <w:spacing w:val="2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t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cre</w:t>
      </w:r>
      <w:r w:rsidRPr="00FD3049">
        <w:rPr>
          <w:rFonts w:asciiTheme="minorHAnsi" w:eastAsia="Calibri" w:hAnsiTheme="minorHAnsi" w:cstheme="minorHAnsi"/>
          <w:color w:val="FFFFFF" w:themeColor="background1"/>
          <w:spacing w:val="2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 xml:space="preserve">e 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yo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ur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o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 xml:space="preserve">wn 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re</w:t>
      </w:r>
      <w:r w:rsidRPr="00FD3049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e</w:t>
      </w:r>
    </w:p>
    <w:p w14:paraId="5E61D4FE" w14:textId="77777777" w:rsidR="00855D85" w:rsidRPr="00FD3049" w:rsidRDefault="00FD3049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SK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LLS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MM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6A350616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z w:val="22"/>
          <w:szCs w:val="22"/>
        </w:rPr>
        <w:t>Des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se -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ted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mpl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oy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ni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man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G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p</w:t>
      </w:r>
    </w:p>
    <w:p w14:paraId="0F3776D3" w14:textId="77777777" w:rsidR="00855D85" w:rsidRPr="00FD3049" w:rsidRDefault="00FD3049">
      <w:pPr>
        <w:spacing w:before="2"/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color w:val="1A1A1A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color w:val="1A1A1A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en</w:t>
      </w:r>
      <w:r w:rsidRPr="00FD3049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y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pacing w:val="-3"/>
          <w:position w:val="1"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r de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ail in d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entat</w:t>
      </w:r>
      <w:r w:rsidRPr="00FD3049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n - f</w:t>
      </w:r>
      <w:r w:rsidRPr="00FD3049">
        <w:rPr>
          <w:rFonts w:asciiTheme="minorHAnsi" w:eastAsia="Calibri" w:hAnsiTheme="minorHAnsi" w:cstheme="minorHAnsi"/>
          <w:color w:val="1A1A1A"/>
          <w:spacing w:val="-3"/>
          <w:position w:val="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si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de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spacing w:val="-3"/>
          <w:position w:val="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ent</w:t>
      </w:r>
      <w:r w:rsidRPr="00FD3049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thro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ug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spacing w:val="-3"/>
          <w:position w:val="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structi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n</w:t>
      </w:r>
    </w:p>
    <w:p w14:paraId="5DD647A7" w14:textId="77777777" w:rsidR="00855D85" w:rsidRPr="00FD3049" w:rsidRDefault="00FD3049">
      <w:pPr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color w:val="1A1A1A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color w:val="1A1A1A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air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 xml:space="preserve">r </w:t>
      </w:r>
      <w:r w:rsidRPr="00FD3049">
        <w:rPr>
          <w:rFonts w:asciiTheme="minorHAnsi" w:eastAsia="Calibri" w:hAnsiTheme="minorHAnsi" w:cstheme="minorHAnsi"/>
          <w:color w:val="1A1A1A"/>
          <w:spacing w:val="-3"/>
          <w:position w:val="1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 xml:space="preserve">th 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color w:val="1A1A1A"/>
          <w:spacing w:val="-3"/>
          <w:position w:val="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atic a</w:t>
      </w:r>
      <w:r w:rsidRPr="00FD3049">
        <w:rPr>
          <w:rFonts w:asciiTheme="minorHAnsi" w:eastAsia="Calibri" w:hAnsiTheme="minorHAnsi" w:cstheme="minorHAnsi"/>
          <w:color w:val="1A1A1A"/>
          <w:spacing w:val="-3"/>
          <w:position w:val="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ce</w:t>
      </w:r>
      <w:r w:rsidRPr="00FD3049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esign</w:t>
      </w:r>
    </w:p>
    <w:p w14:paraId="0087CB0E" w14:textId="77777777" w:rsidR="00855D85" w:rsidRPr="00FD3049" w:rsidRDefault="00FD3049">
      <w:pPr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color w:val="1A1A1A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color w:val="1A1A1A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3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is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al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at</w:t>
      </w:r>
      <w:r w:rsidRPr="00FD3049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n</w:t>
      </w:r>
    </w:p>
    <w:p w14:paraId="74859573" w14:textId="77777777" w:rsidR="00855D85" w:rsidRPr="00FD3049" w:rsidRDefault="00FD3049">
      <w:pPr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color w:val="1A1A1A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color w:val="1A1A1A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esign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pre</w:t>
      </w:r>
      <w:r w:rsidRPr="00FD3049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entat</w:t>
      </w:r>
      <w:r w:rsidRPr="00FD3049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s</w:t>
      </w:r>
    </w:p>
    <w:p w14:paraId="43C353EA" w14:textId="77777777" w:rsidR="00855D85" w:rsidRPr="00FD3049" w:rsidRDefault="00FD3049">
      <w:pPr>
        <w:spacing w:before="3"/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tr</w:t>
      </w:r>
      <w:r w:rsidRPr="00FD3049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k</w:t>
      </w:r>
      <w:r w:rsidRPr="00FD3049">
        <w:rPr>
          <w:rFonts w:asciiTheme="minorHAnsi" w:eastAsia="Calibri" w:hAnsiTheme="minorHAnsi" w:cstheme="minorHAnsi"/>
          <w:color w:val="1A1A1A"/>
          <w:spacing w:val="-3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wled</w:t>
      </w:r>
      <w:r w:rsidRPr="00FD3049">
        <w:rPr>
          <w:rFonts w:asciiTheme="minorHAnsi" w:eastAsia="Calibri" w:hAnsiTheme="minorHAnsi" w:cstheme="minorHAnsi"/>
          <w:color w:val="1A1A1A"/>
          <w:spacing w:val="-3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 xml:space="preserve"> o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color w:val="1A1A1A"/>
          <w:spacing w:val="-3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pacing w:val="-2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color w:val="1A1A1A"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cti</w:t>
      </w:r>
      <w:r w:rsidRPr="00FD3049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1A1A1A"/>
          <w:spacing w:val="-3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color w:val="1A1A1A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th</w:t>
      </w:r>
      <w:r w:rsidRPr="00FD3049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s and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pacing w:val="-3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ai</w:t>
      </w:r>
      <w:r w:rsidRPr="00FD3049">
        <w:rPr>
          <w:rFonts w:asciiTheme="minorHAnsi" w:eastAsia="Calibri" w:hAnsiTheme="minorHAnsi" w:cstheme="minorHAnsi"/>
          <w:color w:val="1A1A1A"/>
          <w:spacing w:val="-3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g</w:t>
      </w:r>
    </w:p>
    <w:p w14:paraId="3777160B" w14:textId="77777777" w:rsidR="00855D85" w:rsidRPr="00FD3049" w:rsidRDefault="00FD3049">
      <w:pPr>
        <w:tabs>
          <w:tab w:val="left" w:pos="1840"/>
        </w:tabs>
        <w:spacing w:before="3"/>
        <w:ind w:left="1840" w:right="617" w:hanging="36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3049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3049">
        <w:rPr>
          <w:rFonts w:asciiTheme="minorHAnsi" w:eastAsia="Calibri" w:hAnsiTheme="minorHAnsi" w:cstheme="minorHAnsi"/>
          <w:sz w:val="22"/>
          <w:szCs w:val="22"/>
        </w:rPr>
        <w:t>Occu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ati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al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Health 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z w:val="22"/>
          <w:szCs w:val="22"/>
        </w:rPr>
        <w:t>afet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D3049">
        <w:rPr>
          <w:rFonts w:asciiTheme="minorHAnsi" w:eastAsia="Calibri" w:hAnsiTheme="minorHAnsi" w:cstheme="minorHAnsi"/>
          <w:sz w:val="22"/>
          <w:szCs w:val="22"/>
        </w:rPr>
        <w:t>: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z w:val="22"/>
          <w:szCs w:val="22"/>
        </w:rPr>
        <w:t>te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Card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z w:val="22"/>
          <w:szCs w:val="22"/>
        </w:rPr>
        <w:t>CO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z w:val="22"/>
          <w:szCs w:val="22"/>
        </w:rPr>
        <w:t>S1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‘</w:t>
      </w:r>
      <w:r w:rsidRPr="00FD3049">
        <w:rPr>
          <w:rFonts w:asciiTheme="minorHAnsi" w:eastAsia="Calibri" w:hAnsiTheme="minorHAnsi" w:cstheme="minorHAnsi"/>
          <w:sz w:val="22"/>
          <w:szCs w:val="22"/>
        </w:rPr>
        <w:t>W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rk sa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sz w:val="22"/>
          <w:szCs w:val="22"/>
        </w:rPr>
        <w:t>ely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in the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stru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z w:val="22"/>
          <w:szCs w:val="22"/>
        </w:rPr>
        <w:t>ti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n 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FD3049">
        <w:rPr>
          <w:rFonts w:asciiTheme="minorHAnsi" w:eastAsia="Calibri" w:hAnsiTheme="minorHAnsi" w:cstheme="minorHAnsi"/>
          <w:sz w:val="22"/>
          <w:szCs w:val="22"/>
        </w:rPr>
        <w:t>str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D3049">
        <w:rPr>
          <w:rFonts w:asciiTheme="minorHAnsi" w:eastAsia="Calibri" w:hAnsiTheme="minorHAnsi" w:cstheme="minorHAnsi"/>
          <w:sz w:val="22"/>
          <w:szCs w:val="22"/>
        </w:rPr>
        <w:t>’</w:t>
      </w:r>
    </w:p>
    <w:p w14:paraId="6E957C42" w14:textId="77777777" w:rsidR="00855D85" w:rsidRPr="00FD3049" w:rsidRDefault="00FD3049">
      <w:pPr>
        <w:spacing w:before="5"/>
        <w:ind w:left="1480"/>
        <w:rPr>
          <w:rFonts w:asciiTheme="minorHAnsi" w:eastAsia="Calibri" w:hAnsiTheme="minorHAnsi" w:cstheme="minorHAnsi"/>
          <w:sz w:val="22"/>
          <w:szCs w:val="22"/>
        </w:rPr>
        <w:sectPr w:rsidR="00855D85" w:rsidRPr="00FD3049">
          <w:type w:val="continuous"/>
          <w:pgSz w:w="11920" w:h="16840"/>
          <w:pgMar w:top="1220" w:right="480" w:bottom="0" w:left="620" w:header="720" w:footer="720" w:gutter="0"/>
          <w:cols w:space="720"/>
        </w:sect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Experien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in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pro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FD3049">
        <w:rPr>
          <w:rFonts w:asciiTheme="minorHAnsi" w:eastAsia="Calibri" w:hAnsiTheme="minorHAnsi" w:cstheme="minorHAnsi"/>
          <w:sz w:val="22"/>
          <w:szCs w:val="22"/>
        </w:rPr>
        <w:t>ci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color w:val="1A1A1A"/>
          <w:spacing w:val="-3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nn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and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presentat</w:t>
      </w:r>
      <w:r w:rsidRPr="00FD3049">
        <w:rPr>
          <w:rFonts w:asciiTheme="minorHAnsi" w:eastAsia="Calibri" w:hAnsiTheme="minorHAnsi" w:cstheme="minorHAnsi"/>
          <w:color w:val="1A1A1A"/>
          <w:spacing w:val="-2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color w:val="1A1A1A"/>
          <w:spacing w:val="-3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awi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ng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s util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si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k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 xml:space="preserve">ch </w:t>
      </w:r>
      <w:r w:rsidRPr="00FD3049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color w:val="1A1A1A"/>
          <w:sz w:val="22"/>
          <w:szCs w:val="22"/>
        </w:rPr>
        <w:t>p</w:t>
      </w:r>
    </w:p>
    <w:p w14:paraId="77CCEF20" w14:textId="77777777" w:rsidR="00855D85" w:rsidRPr="00FD3049" w:rsidRDefault="00FD3049">
      <w:pPr>
        <w:ind w:left="100" w:right="-53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hni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0BFEA846" w14:textId="77777777" w:rsidR="00855D85" w:rsidRPr="00FD3049" w:rsidRDefault="00FD3049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  <w:r w:rsidRPr="00FD3049">
        <w:rPr>
          <w:rFonts w:asciiTheme="minorHAnsi" w:hAnsiTheme="minorHAnsi" w:cstheme="minorHAnsi"/>
          <w:sz w:val="22"/>
          <w:szCs w:val="22"/>
        </w:rPr>
        <w:br w:type="column"/>
      </w:r>
    </w:p>
    <w:p w14:paraId="438A2C78" w14:textId="77777777" w:rsidR="00855D85" w:rsidRPr="00FD3049" w:rsidRDefault="00FD3049">
      <w:pPr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cient in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Au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z w:val="22"/>
          <w:szCs w:val="22"/>
        </w:rPr>
        <w:t>t,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>ch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z w:val="22"/>
          <w:szCs w:val="22"/>
        </w:rPr>
        <w:t>eC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ers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sz w:val="22"/>
          <w:szCs w:val="22"/>
        </w:rPr>
        <w:t>3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14</w:t>
      </w:r>
      <w:r w:rsidRPr="00FD3049">
        <w:rPr>
          <w:rFonts w:asciiTheme="minorHAnsi" w:eastAsia="Calibri" w:hAnsiTheme="minorHAnsi" w:cstheme="minorHAnsi"/>
          <w:sz w:val="22"/>
          <w:szCs w:val="22"/>
        </w:rPr>
        <w:t>, A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sk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Stu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io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ax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6D8C36C" w14:textId="77777777" w:rsidR="00855D85" w:rsidRPr="00FD3049" w:rsidRDefault="00FD3049">
      <w:pPr>
        <w:spacing w:line="260" w:lineRule="exact"/>
        <w:ind w:left="360"/>
        <w:rPr>
          <w:rFonts w:asciiTheme="minorHAnsi" w:eastAsia="Calibri" w:hAnsiTheme="minorHAnsi" w:cstheme="minorHAnsi"/>
          <w:sz w:val="22"/>
          <w:szCs w:val="22"/>
        </w:rPr>
        <w:sectPr w:rsidR="00855D85" w:rsidRPr="00FD3049">
          <w:type w:val="continuous"/>
          <w:pgSz w:w="11920" w:h="16840"/>
          <w:pgMar w:top="1220" w:right="480" w:bottom="0" w:left="620" w:header="720" w:footer="720" w:gutter="0"/>
          <w:cols w:num="2" w:space="720" w:equalWidth="0">
            <w:col w:w="958" w:space="522"/>
            <w:col w:w="9340"/>
          </w:cols>
        </w:sectPr>
      </w:pP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ic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Off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su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4CDD92E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uni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48119679" w14:textId="77777777" w:rsidR="00855D85" w:rsidRPr="00FD3049" w:rsidRDefault="00FD3049">
      <w:pPr>
        <w:tabs>
          <w:tab w:val="left" w:pos="1840"/>
        </w:tabs>
        <w:spacing w:before="5"/>
        <w:ind w:left="1840" w:right="698" w:hanging="36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3049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FD3049">
        <w:rPr>
          <w:rFonts w:asciiTheme="minorHAnsi" w:eastAsia="Calibri" w:hAnsiTheme="minorHAnsi" w:cstheme="minorHAnsi"/>
          <w:sz w:val="22"/>
          <w:szCs w:val="22"/>
        </w:rPr>
        <w:t>ly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ed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erb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D3049">
        <w:rPr>
          <w:rFonts w:asciiTheme="minorHAnsi" w:eastAsia="Calibri" w:hAnsiTheme="minorHAnsi" w:cstheme="minorHAnsi"/>
          <w:sz w:val="22"/>
          <w:szCs w:val="22"/>
        </w:rPr>
        <w:t>rit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FD3049">
        <w:rPr>
          <w:rFonts w:asciiTheme="minorHAnsi" w:eastAsia="Calibri" w:hAnsiTheme="minorHAnsi" w:cstheme="minorHAnsi"/>
          <w:sz w:val="22"/>
          <w:szCs w:val="22"/>
        </w:rPr>
        <w:t>icat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z w:val="22"/>
          <w:szCs w:val="22"/>
        </w:rPr>
        <w:t>kills d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z w:val="22"/>
          <w:szCs w:val="22"/>
        </w:rPr>
        <w:t>trat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thro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FD3049">
        <w:rPr>
          <w:rFonts w:asciiTheme="minorHAnsi" w:eastAsia="Calibri" w:hAnsiTheme="minorHAnsi" w:cstheme="minorHAnsi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si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isti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cti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>esults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writ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z w:val="22"/>
          <w:szCs w:val="22"/>
        </w:rPr>
        <w:t>en assi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gnm</w:t>
      </w:r>
      <w:r w:rsidRPr="00FD3049">
        <w:rPr>
          <w:rFonts w:asciiTheme="minorHAnsi" w:eastAsia="Calibri" w:hAnsiTheme="minorHAnsi" w:cstheme="minorHAnsi"/>
          <w:sz w:val="22"/>
          <w:szCs w:val="22"/>
        </w:rPr>
        <w:t>ents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ass 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res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tat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5C674D9" w14:textId="77777777" w:rsidR="00855D85" w:rsidRPr="00FD3049" w:rsidRDefault="00FD3049">
      <w:pPr>
        <w:tabs>
          <w:tab w:val="left" w:pos="1840"/>
        </w:tabs>
        <w:spacing w:before="5"/>
        <w:ind w:left="1840" w:right="272" w:hanging="36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3049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FD3049">
        <w:rPr>
          <w:rFonts w:asciiTheme="minorHAnsi" w:eastAsia="Calibri" w:hAnsiTheme="minorHAnsi" w:cstheme="minorHAnsi"/>
          <w:sz w:val="22"/>
          <w:szCs w:val="22"/>
        </w:rPr>
        <w:t>ic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z w:val="22"/>
          <w:szCs w:val="22"/>
        </w:rPr>
        <w:t>te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fi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ent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sz w:val="22"/>
          <w:szCs w:val="22"/>
        </w:rPr>
        <w:t>y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ffec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sz w:val="22"/>
          <w:szCs w:val="22"/>
        </w:rPr>
        <w:t>y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with p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le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els and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di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>se</w:t>
      </w:r>
      <w:r w:rsidRPr="00FD3049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sz w:val="22"/>
          <w:szCs w:val="22"/>
        </w:rPr>
        <w:t>ackg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s-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stra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z w:val="22"/>
          <w:szCs w:val="22"/>
        </w:rPr>
        <w:t>ed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w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-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senti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clien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FD3049">
        <w:rPr>
          <w:rFonts w:asciiTheme="minorHAnsi" w:eastAsia="Calibri" w:hAnsiTheme="minorHAnsi" w:cstheme="minorHAnsi"/>
          <w:sz w:val="22"/>
          <w:szCs w:val="22"/>
        </w:rPr>
        <w:t>ri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y</w:t>
      </w:r>
      <w:r w:rsidRPr="00FD304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sh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z w:val="22"/>
          <w:szCs w:val="22"/>
        </w:rPr>
        <w:t>ern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an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097DA152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 xml:space="preserve">k </w:t>
      </w:r>
      <w:r w:rsidRPr="00FD3049">
        <w:rPr>
          <w:rFonts w:asciiTheme="minorHAnsi" w:eastAsia="Calibri" w:hAnsiTheme="minorHAnsi" w:cstheme="minorHAnsi"/>
          <w:b/>
          <w:spacing w:val="50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ma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33A27D43" w14:textId="77777777" w:rsidR="00855D85" w:rsidRPr="00FD3049" w:rsidRDefault="00FD3049">
      <w:pPr>
        <w:tabs>
          <w:tab w:val="left" w:pos="1840"/>
        </w:tabs>
        <w:spacing w:before="3"/>
        <w:ind w:left="1840" w:right="711" w:hanging="36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3049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3049">
        <w:rPr>
          <w:rFonts w:asciiTheme="minorHAnsi" w:eastAsia="Calibri" w:hAnsiTheme="minorHAnsi" w:cstheme="minorHAnsi"/>
          <w:sz w:val="22"/>
          <w:szCs w:val="22"/>
        </w:rPr>
        <w:t>W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rk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sz w:val="22"/>
          <w:szCs w:val="22"/>
        </w:rPr>
        <w:t>ec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ely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in a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,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th as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lea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er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sz w:val="22"/>
          <w:szCs w:val="22"/>
        </w:rPr>
        <w:t>er,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pr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en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thro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successf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p assi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gnm</w:t>
      </w:r>
      <w:r w:rsidRPr="00FD3049">
        <w:rPr>
          <w:rFonts w:asciiTheme="minorHAnsi" w:eastAsia="Calibri" w:hAnsiTheme="minorHAnsi" w:cstheme="minorHAnsi"/>
          <w:sz w:val="22"/>
          <w:szCs w:val="22"/>
        </w:rPr>
        <w:t>ents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FD3049">
        <w:rPr>
          <w:rFonts w:asciiTheme="minorHAnsi" w:eastAsia="Calibri" w:hAnsiTheme="minorHAnsi" w:cstheme="minorHAnsi"/>
          <w:sz w:val="22"/>
          <w:szCs w:val="22"/>
        </w:rPr>
        <w:t>iv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rsity</w:t>
      </w:r>
      <w:r w:rsidRPr="00FD3049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d in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cu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>rent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7BAC4F33" w14:textId="77777777" w:rsidR="00855D85" w:rsidRPr="00FD3049" w:rsidRDefault="00FD3049">
      <w:pPr>
        <w:spacing w:before="5"/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sis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z w:val="22"/>
          <w:szCs w:val="22"/>
        </w:rPr>
        <w:t>ently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d all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cu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entat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be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re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de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li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es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in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FD3049">
        <w:rPr>
          <w:rFonts w:asciiTheme="minorHAnsi" w:eastAsia="Calibri" w:hAnsiTheme="minorHAnsi" w:cstheme="minorHAnsi"/>
          <w:sz w:val="22"/>
          <w:szCs w:val="22"/>
        </w:rPr>
        <w:t>y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z w:val="22"/>
          <w:szCs w:val="22"/>
        </w:rPr>
        <w:t>ern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an</w:t>
      </w:r>
    </w:p>
    <w:p w14:paraId="1C674BE5" w14:textId="77777777" w:rsidR="00855D85" w:rsidRPr="00FD3049" w:rsidRDefault="00855D85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1D7471D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L E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PE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7AD002D7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ar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sz w:val="22"/>
          <w:szCs w:val="22"/>
        </w:rPr>
        <w:t>3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–       </w:t>
      </w:r>
      <w:r w:rsidRPr="00FD3049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tern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pa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me)</w:t>
      </w:r>
    </w:p>
    <w:p w14:paraId="1909F41C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rre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t              </w:t>
      </w:r>
      <w:r w:rsidRPr="00FD304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z w:val="22"/>
          <w:szCs w:val="22"/>
        </w:rPr>
        <w:t>ern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an G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2DE68F58" w14:textId="77777777" w:rsidR="00855D85" w:rsidRPr="00FD3049" w:rsidRDefault="00FD3049">
      <w:pPr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z w:val="22"/>
          <w:szCs w:val="22"/>
        </w:rPr>
        <w:t>Resp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bi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115ED27" w14:textId="77777777" w:rsidR="00855D85" w:rsidRPr="00FD3049" w:rsidRDefault="00FD3049">
      <w:pPr>
        <w:spacing w:before="3"/>
        <w:ind w:left="1519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FD3049">
        <w:rPr>
          <w:rFonts w:asciiTheme="minorHAnsi" w:eastAsia="Segoe MDL2 Assets" w:hAnsiTheme="minorHAnsi" w:cstheme="minorHAnsi"/>
          <w:spacing w:val="27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W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rk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in a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f f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si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ential </w:t>
      </w:r>
      <w:r w:rsidRPr="00FD3049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il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pro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FD3049">
        <w:rPr>
          <w:rFonts w:asciiTheme="minorHAnsi" w:eastAsia="Calibri" w:hAnsiTheme="minorHAnsi" w:cstheme="minorHAnsi"/>
          <w:sz w:val="22"/>
          <w:szCs w:val="22"/>
        </w:rPr>
        <w:t>ect</w:t>
      </w:r>
    </w:p>
    <w:p w14:paraId="41379DE7" w14:textId="77777777" w:rsidR="00855D85" w:rsidRPr="00FD3049" w:rsidRDefault="00FD3049">
      <w:pPr>
        <w:spacing w:before="5"/>
        <w:ind w:left="1519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FD3049">
        <w:rPr>
          <w:rFonts w:asciiTheme="minorHAnsi" w:eastAsia="Segoe MDL2 Assets" w:hAnsiTheme="minorHAnsi" w:cstheme="minorHAnsi"/>
          <w:spacing w:val="27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rafti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f b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il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desi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FD3049">
        <w:rPr>
          <w:rFonts w:asciiTheme="minorHAnsi" w:eastAsia="Calibri" w:hAnsiTheme="minorHAnsi" w:cstheme="minorHAnsi"/>
          <w:sz w:val="22"/>
          <w:szCs w:val="22"/>
        </w:rPr>
        <w:t>s usi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,</w:t>
      </w:r>
      <w:r w:rsidRPr="00FD304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>chiC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DB16B42" w14:textId="77777777" w:rsidR="00855D85" w:rsidRPr="00FD3049" w:rsidRDefault="00FD3049">
      <w:pPr>
        <w:spacing w:before="5"/>
        <w:ind w:left="1519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FD3049">
        <w:rPr>
          <w:rFonts w:asciiTheme="minorHAnsi" w:eastAsia="Segoe MDL2 Assets" w:hAnsiTheme="minorHAnsi" w:cstheme="minorHAnsi"/>
          <w:spacing w:val="27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Do</w:t>
      </w: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tat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usi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it</w:t>
      </w:r>
    </w:p>
    <w:p w14:paraId="6A6C74BA" w14:textId="77777777" w:rsidR="00855D85" w:rsidRPr="00FD3049" w:rsidRDefault="00FD3049">
      <w:pPr>
        <w:ind w:left="1519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ts</w:t>
      </w:r>
    </w:p>
    <w:p w14:paraId="5DC6F4C9" w14:textId="77777777" w:rsidR="00855D85" w:rsidRPr="00FD3049" w:rsidRDefault="00FD3049">
      <w:pPr>
        <w:ind w:left="1519"/>
        <w:rPr>
          <w:rFonts w:asciiTheme="minorHAnsi" w:eastAsia="Calibri" w:hAnsiTheme="minorHAnsi" w:cstheme="minorHAnsi"/>
          <w:sz w:val="22"/>
          <w:szCs w:val="22"/>
        </w:rPr>
        <w:sectPr w:rsidR="00855D85" w:rsidRPr="00FD3049">
          <w:type w:val="continuous"/>
          <w:pgSz w:w="11920" w:h="16840"/>
          <w:pgMar w:top="1220" w:right="480" w:bottom="0" w:left="620" w:header="720" w:footer="720" w:gutter="0"/>
          <w:cols w:space="720"/>
        </w:sectPr>
      </w:pPr>
      <w:r w:rsidRPr="00FD3049">
        <w:rPr>
          <w:rFonts w:asciiTheme="minorHAnsi" w:eastAsia="Calibri" w:hAnsiTheme="minorHAnsi" w:cstheme="minorHAnsi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FD3049">
        <w:rPr>
          <w:rFonts w:asciiTheme="minorHAnsi" w:eastAsia="Calibri" w:hAnsiTheme="minorHAnsi" w:cstheme="minorHAnsi"/>
          <w:sz w:val="22"/>
          <w:szCs w:val="22"/>
        </w:rPr>
        <w:t>er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su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er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is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ed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la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per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its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entat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Graff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z w:val="22"/>
          <w:szCs w:val="22"/>
        </w:rPr>
        <w:t>ti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Cafe, F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z w:val="22"/>
          <w:szCs w:val="22"/>
        </w:rPr>
        <w:t>tzroy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4A9AE78" w14:textId="173FB248" w:rsidR="00855D85" w:rsidRPr="00FD3049" w:rsidRDefault="00FD3049">
      <w:pPr>
        <w:ind w:left="1519" w:right="-53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tri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eas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r d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si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f fu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rn</w:t>
      </w:r>
      <w:r w:rsidRPr="00FD3049">
        <w:rPr>
          <w:rFonts w:asciiTheme="minorHAnsi" w:eastAsia="Calibri" w:hAnsiTheme="minorHAnsi" w:cstheme="minorHAnsi"/>
          <w:sz w:val="22"/>
          <w:szCs w:val="22"/>
        </w:rPr>
        <w:t>it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re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z w:val="22"/>
          <w:szCs w:val="22"/>
        </w:rPr>
        <w:t>ich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w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re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sz w:val="22"/>
          <w:szCs w:val="22"/>
        </w:rPr>
        <w:t>y</w:t>
      </w:r>
      <w:r w:rsidRPr="00FD304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clie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C96F733" w14:textId="77777777" w:rsidR="00855D85" w:rsidRPr="00FD3049" w:rsidRDefault="00FD3049">
      <w:pPr>
        <w:spacing w:before="37" w:line="275" w:lineRule="auto"/>
        <w:ind w:left="115" w:right="85" w:firstLine="505"/>
        <w:rPr>
          <w:rFonts w:asciiTheme="minorHAnsi" w:eastAsia="Arial" w:hAnsiTheme="minorHAnsi" w:cstheme="minorHAnsi"/>
          <w:sz w:val="22"/>
          <w:szCs w:val="22"/>
        </w:rPr>
      </w:pPr>
      <w:r w:rsidRPr="00FD3049">
        <w:rPr>
          <w:rFonts w:asciiTheme="minorHAnsi" w:hAnsiTheme="minorHAnsi" w:cstheme="minorHAnsi"/>
          <w:sz w:val="22"/>
          <w:szCs w:val="22"/>
        </w:rPr>
        <w:br w:type="column"/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nas</w:t>
      </w:r>
      <w:r w:rsidRPr="00FD3049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h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d</w:t>
      </w:r>
      <w:r w:rsidRPr="00FD3049">
        <w:rPr>
          <w:rFonts w:asciiTheme="minorHAnsi" w:eastAsia="Arial" w:hAnsiTheme="minorHAnsi" w:cstheme="minorHAnsi"/>
          <w:b/>
          <w:color w:val="004E85"/>
          <w:spacing w:val="2"/>
          <w:sz w:val="22"/>
          <w:szCs w:val="22"/>
        </w:rPr>
        <w:t>u</w:t>
      </w:r>
      <w:r w:rsidRPr="00FD3049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/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 xml:space="preserve">rs 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hyperlink r:id="rId5">
        <w:r w:rsidRPr="00FD3049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rs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i</w:t>
        </w:r>
        <w:r w:rsidRPr="00FD3049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nf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FD3049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@m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n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as</w:t>
        </w:r>
        <w:r w:rsidRPr="00FD3049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h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e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2"/>
            <w:sz w:val="22"/>
            <w:szCs w:val="22"/>
          </w:rPr>
          <w:t>d</w:t>
        </w:r>
        <w:r w:rsidRPr="00FD3049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u</w:t>
        </w:r>
      </w:hyperlink>
    </w:p>
    <w:p w14:paraId="769655E9" w14:textId="77777777" w:rsidR="00855D85" w:rsidRPr="00FD3049" w:rsidRDefault="00FD3049">
      <w:pPr>
        <w:spacing w:before="1"/>
        <w:ind w:left="1016"/>
        <w:rPr>
          <w:rFonts w:asciiTheme="minorHAnsi" w:eastAsia="Arial" w:hAnsiTheme="minorHAnsi" w:cstheme="minorHAnsi"/>
          <w:sz w:val="22"/>
          <w:szCs w:val="22"/>
        </w:rPr>
      </w:pP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+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6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1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3</w:t>
      </w:r>
      <w:r w:rsidRPr="00FD3049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 xml:space="preserve"> 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99</w:t>
      </w:r>
      <w:r w:rsidRPr="00FD3049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0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5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4</w:t>
      </w:r>
      <w:r w:rsidRPr="00FD3049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1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7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0</w:t>
      </w:r>
    </w:p>
    <w:p w14:paraId="006ACB8D" w14:textId="77777777" w:rsidR="00855D85" w:rsidRPr="00FD3049" w:rsidRDefault="00FD3049">
      <w:pPr>
        <w:spacing w:before="30"/>
        <w:rPr>
          <w:rFonts w:asciiTheme="minorHAnsi" w:eastAsia="Arial" w:hAnsiTheme="minorHAnsi" w:cstheme="minorHAnsi"/>
          <w:sz w:val="22"/>
          <w:szCs w:val="22"/>
        </w:rPr>
        <w:sectPr w:rsidR="00855D85" w:rsidRPr="00FD3049">
          <w:type w:val="continuous"/>
          <w:pgSz w:w="11920" w:h="16840"/>
          <w:pgMar w:top="1220" w:right="480" w:bottom="0" w:left="620" w:header="720" w:footer="720" w:gutter="0"/>
          <w:cols w:num="2" w:space="720" w:equalWidth="0">
            <w:col w:w="8261" w:space="55"/>
            <w:col w:w="2504"/>
          </w:cols>
        </w:sectPr>
      </w:pP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lastRenderedPageBreak/>
        <w:t>F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ace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b</w:t>
      </w:r>
      <w:r w:rsidRPr="00FD3049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o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k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FD3049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c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/</w:t>
      </w:r>
      <w:r w:rsidRPr="00FD3049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M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</w:t>
      </w:r>
      <w:r w:rsidRPr="00FD3049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s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hECD</w:t>
      </w:r>
    </w:p>
    <w:p w14:paraId="1C0F9619" w14:textId="77777777" w:rsidR="00855D85" w:rsidRPr="00FD3049" w:rsidRDefault="00FD3049">
      <w:pPr>
        <w:spacing w:before="6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z w:val="22"/>
          <w:szCs w:val="22"/>
        </w:rPr>
        <w:lastRenderedPageBreak/>
        <w:t>ADD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IT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FD3049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XP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CFE0790" w14:textId="77777777" w:rsidR="00855D85" w:rsidRPr="00FD3049" w:rsidRDefault="00855D85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874F36B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z w:val="22"/>
          <w:szCs w:val="22"/>
        </w:rPr>
        <w:t>Feb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FD3049">
        <w:rPr>
          <w:rFonts w:asciiTheme="minorHAnsi" w:eastAsia="Calibri" w:hAnsiTheme="minorHAnsi" w:cstheme="minorHAnsi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–        </w:t>
      </w:r>
      <w:r w:rsidRPr="00FD304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Sa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19AB38BC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z w:val="22"/>
          <w:szCs w:val="22"/>
        </w:rPr>
        <w:t>Feb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3           </w:t>
      </w:r>
      <w:r w:rsidRPr="00FD3049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unn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FD3049">
        <w:rPr>
          <w:rFonts w:asciiTheme="minorHAnsi" w:eastAsia="Calibri" w:hAnsiTheme="minorHAnsi" w:cstheme="minorHAnsi"/>
          <w:sz w:val="22"/>
          <w:szCs w:val="22"/>
        </w:rPr>
        <w:t>’s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Wareh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8AC52D2" w14:textId="77777777" w:rsidR="00855D85" w:rsidRPr="00FD3049" w:rsidRDefault="00FD3049">
      <w:pPr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z w:val="22"/>
          <w:szCs w:val="22"/>
        </w:rPr>
        <w:t>Resp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bi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65F229EA" w14:textId="77777777" w:rsidR="00855D85" w:rsidRPr="00FD3049" w:rsidRDefault="00FD3049">
      <w:pPr>
        <w:spacing w:before="3"/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Ass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z w:val="22"/>
          <w:szCs w:val="22"/>
        </w:rPr>
        <w:t>st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FD3049">
        <w:rPr>
          <w:rFonts w:asciiTheme="minorHAnsi" w:eastAsia="Calibri" w:hAnsiTheme="minorHAnsi" w:cstheme="minorHAnsi"/>
          <w:sz w:val="22"/>
          <w:szCs w:val="22"/>
        </w:rPr>
        <w:t>il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z w:val="22"/>
          <w:szCs w:val="22"/>
        </w:rPr>
        <w:t>ra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es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le and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re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163ED7DE" w14:textId="77777777" w:rsidR="00855D85" w:rsidRPr="00FD3049" w:rsidRDefault="00FD3049">
      <w:pPr>
        <w:tabs>
          <w:tab w:val="left" w:pos="1900"/>
        </w:tabs>
        <w:spacing w:before="5"/>
        <w:ind w:left="1900" w:right="1394" w:hanging="36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3049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3049">
        <w:rPr>
          <w:rFonts w:asciiTheme="minorHAnsi" w:eastAsia="Calibri" w:hAnsiTheme="minorHAnsi" w:cstheme="minorHAnsi"/>
          <w:sz w:val="22"/>
          <w:szCs w:val="22"/>
        </w:rPr>
        <w:t>with c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FD3049">
        <w:rPr>
          <w:rFonts w:asciiTheme="minorHAnsi" w:eastAsia="Calibri" w:hAnsiTheme="minorHAnsi" w:cstheme="minorHAnsi"/>
          <w:sz w:val="22"/>
          <w:szCs w:val="22"/>
        </w:rPr>
        <w:t>si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FD3049">
        <w:rPr>
          <w:rFonts w:asciiTheme="minorHAnsi" w:eastAsia="Calibri" w:hAnsiTheme="minorHAnsi" w:cstheme="minorHAnsi"/>
          <w:sz w:val="22"/>
          <w:szCs w:val="22"/>
        </w:rPr>
        <w:t>cts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their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eds and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udg</w:t>
      </w:r>
      <w:r w:rsidRPr="00FD3049">
        <w:rPr>
          <w:rFonts w:asciiTheme="minorHAnsi" w:eastAsia="Calibri" w:hAnsiTheme="minorHAnsi" w:cstheme="minorHAnsi"/>
          <w:sz w:val="22"/>
          <w:szCs w:val="22"/>
        </w:rPr>
        <w:t>et</w:t>
      </w:r>
      <w:r w:rsidRPr="00FD3049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er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se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ice</w:t>
      </w:r>
      <w:r w:rsidRPr="00FD304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-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ce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ssed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ayme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ts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r cu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3EC1BAC" w14:textId="77777777" w:rsidR="00855D85" w:rsidRPr="00FD3049" w:rsidRDefault="00FD3049">
      <w:pPr>
        <w:spacing w:before="5"/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St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re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ercha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FD3049">
        <w:rPr>
          <w:rFonts w:asciiTheme="minorHAnsi" w:eastAsia="Calibri" w:hAnsiTheme="minorHAnsi" w:cstheme="minorHAnsi"/>
          <w:sz w:val="22"/>
          <w:szCs w:val="22"/>
        </w:rPr>
        <w:t>isi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- ar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pro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FD3049">
        <w:rPr>
          <w:rFonts w:asciiTheme="minorHAnsi" w:eastAsia="Calibri" w:hAnsiTheme="minorHAnsi" w:cstheme="minorHAnsi"/>
          <w:sz w:val="22"/>
          <w:szCs w:val="22"/>
        </w:rPr>
        <w:t>cts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FD3049">
        <w:rPr>
          <w:rFonts w:asciiTheme="minorHAnsi" w:eastAsia="Calibri" w:hAnsiTheme="minorHAnsi" w:cstheme="minorHAnsi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dis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lay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z w:val="22"/>
          <w:szCs w:val="22"/>
        </w:rPr>
        <w:t>el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13EE358F" w14:textId="77777777" w:rsidR="00855D85" w:rsidRPr="00FD3049" w:rsidRDefault="00FD3049">
      <w:pPr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ts</w:t>
      </w:r>
    </w:p>
    <w:p w14:paraId="34895889" w14:textId="77777777" w:rsidR="00855D85" w:rsidRPr="00FD3049" w:rsidRDefault="00FD3049">
      <w:pPr>
        <w:spacing w:before="8"/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th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–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z w:val="22"/>
          <w:szCs w:val="22"/>
        </w:rPr>
        <w:t>ept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sz w:val="22"/>
          <w:szCs w:val="22"/>
        </w:rPr>
        <w:t>er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14165258" w14:textId="77777777" w:rsidR="00855D85" w:rsidRPr="00FD3049" w:rsidRDefault="00855D85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3761B3E4" w14:textId="77777777" w:rsidR="00855D85" w:rsidRPr="00FD3049" w:rsidRDefault="00FD3049">
      <w:pPr>
        <w:ind w:left="1540" w:right="6440" w:hanging="144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–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4     </w:t>
      </w:r>
      <w:r w:rsidRPr="00FD3049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mer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FD3049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/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al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>es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ra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FD3049">
        <w:rPr>
          <w:rFonts w:asciiTheme="minorHAnsi" w:eastAsia="Calibri" w:hAnsiTheme="minorHAnsi" w:cstheme="minorHAnsi"/>
          <w:sz w:val="22"/>
          <w:szCs w:val="22"/>
        </w:rPr>
        <w:t>, H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Resp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bi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A3EF4F7" w14:textId="77777777" w:rsidR="00855D85" w:rsidRPr="00FD3049" w:rsidRDefault="00FD3049">
      <w:pPr>
        <w:spacing w:before="6"/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st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er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ice</w:t>
      </w:r>
    </w:p>
    <w:p w14:paraId="1C4877FB" w14:textId="77777777" w:rsidR="00855D85" w:rsidRPr="00FD3049" w:rsidRDefault="00FD3049">
      <w:pPr>
        <w:spacing w:before="5"/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Fo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>epa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>at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32FA044" w14:textId="77777777" w:rsidR="00855D85" w:rsidRPr="00FD3049" w:rsidRDefault="00855D85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5242080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z w:val="22"/>
          <w:szCs w:val="22"/>
        </w:rPr>
        <w:t>PROFE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EVELO</w:t>
      </w:r>
      <w:r w:rsidRPr="00FD3049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05FFB980" w14:textId="77777777" w:rsidR="00855D85" w:rsidRPr="00FD3049" w:rsidRDefault="00855D85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3E7C25A9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sz w:val="22"/>
          <w:szCs w:val="22"/>
        </w:rPr>
        <w:t>6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4 </w:t>
      </w:r>
      <w:r w:rsidRPr="00FD3049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eas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at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esi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3BBDAD25" w14:textId="77777777" w:rsidR="00855D85" w:rsidRPr="00FD3049" w:rsidRDefault="00FD3049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Ju</w:t>
      </w:r>
      <w:r w:rsidRPr="00FD3049">
        <w:rPr>
          <w:rFonts w:asciiTheme="minorHAnsi" w:eastAsia="Calibri" w:hAnsiTheme="minorHAnsi" w:cstheme="minorHAnsi"/>
          <w:sz w:val="22"/>
          <w:szCs w:val="22"/>
        </w:rPr>
        <w:t>ly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4           </w:t>
      </w:r>
      <w:r w:rsidRPr="00FD304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‘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cu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entat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and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n’ts’,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stralian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stit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te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f Arc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z w:val="22"/>
          <w:szCs w:val="22"/>
        </w:rPr>
        <w:t>ec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6A83BBB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3                  </w:t>
      </w:r>
      <w:r w:rsidRPr="00FD3049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221F1F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221F1F"/>
          <w:sz w:val="22"/>
          <w:szCs w:val="22"/>
        </w:rPr>
        <w:t>ati</w:t>
      </w:r>
      <w:r w:rsidRPr="00FD3049">
        <w:rPr>
          <w:rFonts w:asciiTheme="minorHAnsi" w:eastAsia="Calibri" w:hAnsiTheme="minorHAnsi" w:cstheme="minorHAnsi"/>
          <w:color w:val="221F1F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221F1F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221F1F"/>
          <w:sz w:val="22"/>
          <w:szCs w:val="22"/>
        </w:rPr>
        <w:t xml:space="preserve">al </w:t>
      </w:r>
      <w:r w:rsidRPr="00FD3049">
        <w:rPr>
          <w:rFonts w:asciiTheme="minorHAnsi" w:eastAsia="Calibri" w:hAnsiTheme="minorHAnsi" w:cstheme="minorHAnsi"/>
          <w:color w:val="221F1F"/>
          <w:spacing w:val="-1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color w:val="221F1F"/>
          <w:sz w:val="22"/>
          <w:szCs w:val="22"/>
        </w:rPr>
        <w:t>rc</w:t>
      </w:r>
      <w:r w:rsidRPr="00FD3049">
        <w:rPr>
          <w:rFonts w:asciiTheme="minorHAnsi" w:eastAsia="Calibri" w:hAnsiTheme="minorHAnsi" w:cstheme="minorHAnsi"/>
          <w:color w:val="221F1F"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color w:val="221F1F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color w:val="221F1F"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color w:val="221F1F"/>
          <w:sz w:val="22"/>
          <w:szCs w:val="22"/>
        </w:rPr>
        <w:t>ec</w:t>
      </w:r>
      <w:r w:rsidRPr="00FD3049">
        <w:rPr>
          <w:rFonts w:asciiTheme="minorHAnsi" w:eastAsia="Calibri" w:hAnsiTheme="minorHAnsi" w:cstheme="minorHAnsi"/>
          <w:color w:val="221F1F"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color w:val="221F1F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color w:val="221F1F"/>
          <w:sz w:val="22"/>
          <w:szCs w:val="22"/>
        </w:rPr>
        <w:t>re</w:t>
      </w:r>
      <w:r w:rsidRPr="00FD3049">
        <w:rPr>
          <w:rFonts w:asciiTheme="minorHAnsi" w:eastAsia="Calibri" w:hAnsiTheme="minorHAnsi" w:cstheme="minorHAnsi"/>
          <w:color w:val="221F1F"/>
          <w:spacing w:val="-2"/>
          <w:sz w:val="22"/>
          <w:szCs w:val="22"/>
        </w:rPr>
        <w:t xml:space="preserve"> C</w:t>
      </w:r>
      <w:r w:rsidRPr="00FD3049">
        <w:rPr>
          <w:rFonts w:asciiTheme="minorHAnsi" w:eastAsia="Calibri" w:hAnsiTheme="minorHAnsi" w:cstheme="minorHAnsi"/>
          <w:color w:val="221F1F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color w:val="221F1F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color w:val="221F1F"/>
          <w:sz w:val="22"/>
          <w:szCs w:val="22"/>
        </w:rPr>
        <w:t>ference.</w:t>
      </w:r>
    </w:p>
    <w:p w14:paraId="2F08663A" w14:textId="77777777" w:rsidR="00855D85" w:rsidRPr="00FD3049" w:rsidRDefault="00855D85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0468B1F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z w:val="22"/>
          <w:szCs w:val="22"/>
        </w:rPr>
        <w:t>PROFE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FD3049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PS</w:t>
      </w:r>
    </w:p>
    <w:p w14:paraId="5D540C1C" w14:textId="77777777" w:rsidR="00855D85" w:rsidRPr="00FD3049" w:rsidRDefault="00855D85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C618514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rre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t              </w:t>
      </w:r>
      <w:r w:rsidRPr="00FD304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stralian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stitute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f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Arc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cts                                          </w:t>
      </w:r>
      <w:r w:rsidRPr="00FD304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St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443B5A95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rre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t              </w:t>
      </w:r>
      <w:r w:rsidRPr="00FD304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esign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stit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te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f 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st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>al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a                                                  </w:t>
      </w:r>
      <w:r w:rsidRPr="00FD3049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St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340EEBF5" w14:textId="77777777" w:rsidR="00855D85" w:rsidRPr="00FD3049" w:rsidRDefault="00FD304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4                  </w:t>
      </w:r>
      <w:r w:rsidRPr="00FD3049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hyperlink r:id="rId6">
        <w:r w:rsidRPr="00FD3049">
          <w:rPr>
            <w:rFonts w:asciiTheme="minorHAnsi" w:eastAsia="Calibri" w:hAnsiTheme="minorHAnsi" w:cstheme="minorHAnsi"/>
            <w:sz w:val="22"/>
            <w:szCs w:val="22"/>
          </w:rPr>
          <w:t>St</w:t>
        </w:r>
        <w:r w:rsidRPr="00FD3049">
          <w:rPr>
            <w:rFonts w:asciiTheme="minorHAnsi" w:eastAsia="Calibri" w:hAnsiTheme="minorHAnsi" w:cstheme="minorHAnsi"/>
            <w:spacing w:val="-1"/>
            <w:sz w:val="22"/>
            <w:szCs w:val="22"/>
          </w:rPr>
          <w:t>ud</w:t>
        </w:r>
        <w:r w:rsidRPr="00FD3049">
          <w:rPr>
            <w:rFonts w:asciiTheme="minorHAnsi" w:eastAsia="Calibri" w:hAnsiTheme="minorHAnsi" w:cstheme="minorHAnsi"/>
            <w:sz w:val="22"/>
            <w:szCs w:val="22"/>
          </w:rPr>
          <w:t xml:space="preserve">ent </w:t>
        </w:r>
        <w:r w:rsidRPr="00FD3049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FD3049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FD3049">
          <w:rPr>
            <w:rFonts w:asciiTheme="minorHAnsi" w:eastAsia="Calibri" w:hAnsiTheme="minorHAnsi" w:cstheme="minorHAnsi"/>
            <w:spacing w:val="-1"/>
            <w:sz w:val="22"/>
            <w:szCs w:val="22"/>
          </w:rPr>
          <w:t>g</w:t>
        </w:r>
        <w:r w:rsidRPr="00FD3049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FD3049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FD3049">
          <w:rPr>
            <w:rFonts w:asciiTheme="minorHAnsi" w:eastAsia="Calibri" w:hAnsiTheme="minorHAnsi" w:cstheme="minorHAnsi"/>
            <w:sz w:val="22"/>
            <w:szCs w:val="22"/>
          </w:rPr>
          <w:t xml:space="preserve">ised </w:t>
        </w:r>
        <w:r w:rsidRPr="00FD3049">
          <w:rPr>
            <w:rFonts w:asciiTheme="minorHAnsi" w:eastAsia="Calibri" w:hAnsiTheme="minorHAnsi" w:cstheme="minorHAnsi"/>
            <w:spacing w:val="-3"/>
            <w:sz w:val="22"/>
            <w:szCs w:val="22"/>
          </w:rPr>
          <w:t>N</w:t>
        </w:r>
        <w:r w:rsidRPr="00FD3049">
          <w:rPr>
            <w:rFonts w:asciiTheme="minorHAnsi" w:eastAsia="Calibri" w:hAnsiTheme="minorHAnsi" w:cstheme="minorHAnsi"/>
            <w:sz w:val="22"/>
            <w:szCs w:val="22"/>
          </w:rPr>
          <w:t>e</w:t>
        </w:r>
        <w:r w:rsidRPr="00FD3049">
          <w:rPr>
            <w:rFonts w:asciiTheme="minorHAnsi" w:eastAsia="Calibri" w:hAnsiTheme="minorHAnsi" w:cstheme="minorHAnsi"/>
            <w:spacing w:val="1"/>
            <w:sz w:val="22"/>
            <w:szCs w:val="22"/>
          </w:rPr>
          <w:t>t</w:t>
        </w:r>
        <w:r w:rsidRPr="00FD3049">
          <w:rPr>
            <w:rFonts w:asciiTheme="minorHAnsi" w:eastAsia="Calibri" w:hAnsiTheme="minorHAnsi" w:cstheme="minorHAnsi"/>
            <w:spacing w:val="-2"/>
            <w:sz w:val="22"/>
            <w:szCs w:val="22"/>
          </w:rPr>
          <w:t>w</w:t>
        </w:r>
        <w:r w:rsidRPr="00FD3049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FD3049">
          <w:rPr>
            <w:rFonts w:asciiTheme="minorHAnsi" w:eastAsia="Calibri" w:hAnsiTheme="minorHAnsi" w:cstheme="minorHAnsi"/>
            <w:spacing w:val="-3"/>
            <w:sz w:val="22"/>
            <w:szCs w:val="22"/>
          </w:rPr>
          <w:t>r</w:t>
        </w:r>
        <w:r w:rsidRPr="00FD3049">
          <w:rPr>
            <w:rFonts w:asciiTheme="minorHAnsi" w:eastAsia="Calibri" w:hAnsiTheme="minorHAnsi" w:cstheme="minorHAnsi"/>
            <w:sz w:val="22"/>
            <w:szCs w:val="22"/>
          </w:rPr>
          <w:t>k</w:t>
        </w:r>
        <w:r w:rsidRPr="00FD3049">
          <w:rPr>
            <w:rFonts w:asciiTheme="minorHAnsi" w:eastAsia="Calibri" w:hAnsiTheme="minorHAnsi" w:cstheme="minorHAnsi"/>
            <w:spacing w:val="1"/>
            <w:sz w:val="22"/>
            <w:szCs w:val="22"/>
          </w:rPr>
          <w:t xml:space="preserve"> </w:t>
        </w:r>
        <w:r w:rsidRPr="00FD3049">
          <w:rPr>
            <w:rFonts w:asciiTheme="minorHAnsi" w:eastAsia="Calibri" w:hAnsiTheme="minorHAnsi" w:cstheme="minorHAnsi"/>
            <w:sz w:val="22"/>
            <w:szCs w:val="22"/>
          </w:rPr>
          <w:t>f</w:t>
        </w:r>
        <w:r w:rsidRPr="00FD3049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FD3049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FD3049">
          <w:rPr>
            <w:rFonts w:asciiTheme="minorHAnsi" w:eastAsia="Calibri" w:hAnsiTheme="minorHAnsi" w:cstheme="minorHAnsi"/>
            <w:spacing w:val="-2"/>
            <w:sz w:val="22"/>
            <w:szCs w:val="22"/>
          </w:rPr>
          <w:t xml:space="preserve"> </w:t>
        </w:r>
        <w:r w:rsidRPr="00FD3049">
          <w:rPr>
            <w:rFonts w:asciiTheme="minorHAnsi" w:eastAsia="Calibri" w:hAnsiTheme="minorHAnsi" w:cstheme="minorHAnsi"/>
            <w:sz w:val="22"/>
            <w:szCs w:val="22"/>
          </w:rPr>
          <w:t>Arc</w:t>
        </w:r>
        <w:r w:rsidRPr="00FD3049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FD3049">
          <w:rPr>
            <w:rFonts w:asciiTheme="minorHAnsi" w:eastAsia="Calibri" w:hAnsiTheme="minorHAnsi" w:cstheme="minorHAnsi"/>
            <w:sz w:val="22"/>
            <w:szCs w:val="22"/>
          </w:rPr>
          <w:t>it</w:t>
        </w:r>
        <w:r w:rsidRPr="00FD3049">
          <w:rPr>
            <w:rFonts w:asciiTheme="minorHAnsi" w:eastAsia="Calibri" w:hAnsiTheme="minorHAnsi" w:cstheme="minorHAnsi"/>
            <w:spacing w:val="-2"/>
            <w:sz w:val="22"/>
            <w:szCs w:val="22"/>
          </w:rPr>
          <w:t>e</w:t>
        </w:r>
        <w:r w:rsidRPr="00FD3049">
          <w:rPr>
            <w:rFonts w:asciiTheme="minorHAnsi" w:eastAsia="Calibri" w:hAnsiTheme="minorHAnsi" w:cstheme="minorHAnsi"/>
            <w:sz w:val="22"/>
            <w:szCs w:val="22"/>
          </w:rPr>
          <w:t>cture</w:t>
        </w:r>
      </w:hyperlink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 (SO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A)      </w:t>
      </w:r>
      <w:r w:rsidRPr="00FD3049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3B7EEA13" w14:textId="77777777" w:rsidR="00855D85" w:rsidRPr="00FD3049" w:rsidRDefault="00855D85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855D85" w:rsidRPr="00FD3049">
          <w:pgSz w:w="11920" w:h="16840"/>
          <w:pgMar w:top="1400" w:right="200" w:bottom="280" w:left="620" w:header="720" w:footer="720" w:gutter="0"/>
          <w:cols w:space="720"/>
        </w:sectPr>
      </w:pPr>
    </w:p>
    <w:p w14:paraId="0EE6AD1A" w14:textId="77777777" w:rsidR="00855D85" w:rsidRPr="00FD3049" w:rsidRDefault="00FD3049">
      <w:pPr>
        <w:spacing w:before="12"/>
        <w:ind w:left="100" w:right="-53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428B7BE3" w14:textId="77777777" w:rsidR="00855D85" w:rsidRPr="00FD3049" w:rsidRDefault="00FD3049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  <w:r w:rsidRPr="00FD3049">
        <w:rPr>
          <w:rFonts w:asciiTheme="minorHAnsi" w:hAnsiTheme="minorHAnsi" w:cstheme="minorHAnsi"/>
          <w:sz w:val="22"/>
          <w:szCs w:val="22"/>
        </w:rPr>
        <w:br w:type="column"/>
      </w:r>
    </w:p>
    <w:p w14:paraId="7C1C8B34" w14:textId="77777777" w:rsidR="00855D85" w:rsidRPr="00FD3049" w:rsidRDefault="00FD3049">
      <w:pPr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Swi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g f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fitne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z w:val="22"/>
          <w:szCs w:val="22"/>
        </w:rPr>
        <w:t>s s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es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ek</w:t>
      </w:r>
    </w:p>
    <w:p w14:paraId="6E153EA0" w14:textId="77777777" w:rsidR="00855D85" w:rsidRPr="00FD3049" w:rsidRDefault="00FD3049">
      <w:pPr>
        <w:spacing w:before="6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W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FD3049">
        <w:rPr>
          <w:rFonts w:asciiTheme="minorHAnsi" w:eastAsia="Calibri" w:hAnsiTheme="minorHAnsi" w:cstheme="minorHAnsi"/>
          <w:sz w:val="22"/>
          <w:szCs w:val="22"/>
        </w:rPr>
        <w:t>: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Ca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fi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FD3049">
        <w:rPr>
          <w:rFonts w:asciiTheme="minorHAnsi" w:eastAsia="Calibri" w:hAnsiTheme="minorHAnsi" w:cstheme="minorHAnsi"/>
          <w:sz w:val="22"/>
          <w:szCs w:val="22"/>
        </w:rPr>
        <w:t>ri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es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aki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FD3049">
        <w:rPr>
          <w:rFonts w:asciiTheme="minorHAnsi" w:eastAsia="Calibri" w:hAnsiTheme="minorHAnsi" w:cstheme="minorHAnsi"/>
          <w:sz w:val="22"/>
          <w:szCs w:val="22"/>
        </w:rPr>
        <w:t>fur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re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iec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0108054" w14:textId="77777777" w:rsidR="00855D85" w:rsidRPr="00FD3049" w:rsidRDefault="00FD3049">
      <w:pPr>
        <w:spacing w:before="5"/>
        <w:rPr>
          <w:rFonts w:asciiTheme="minorHAnsi" w:eastAsia="Calibri" w:hAnsiTheme="minorHAnsi" w:cstheme="minorHAnsi"/>
          <w:sz w:val="22"/>
          <w:szCs w:val="22"/>
        </w:rPr>
        <w:sectPr w:rsidR="00855D85" w:rsidRPr="00FD3049">
          <w:type w:val="continuous"/>
          <w:pgSz w:w="11920" w:h="16840"/>
          <w:pgMar w:top="1220" w:right="200" w:bottom="0" w:left="620" w:header="720" w:footer="720" w:gutter="0"/>
          <w:cols w:num="2" w:space="720" w:equalWidth="0">
            <w:col w:w="1071" w:space="470"/>
            <w:col w:w="9559"/>
          </w:cols>
        </w:sectPr>
      </w:pPr>
      <w:r w:rsidRPr="00FD304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D304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Read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FD3049">
        <w:rPr>
          <w:rFonts w:asciiTheme="minorHAnsi" w:eastAsia="Calibri" w:hAnsiTheme="minorHAnsi" w:cstheme="minorHAnsi"/>
          <w:sz w:val="22"/>
          <w:szCs w:val="22"/>
        </w:rPr>
        <w:t>: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desi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and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>ch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z w:val="22"/>
          <w:szCs w:val="22"/>
        </w:rPr>
        <w:t>ec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ral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es</w:t>
      </w:r>
      <w:r w:rsidRPr="00FD304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ch as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>ticho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FD3049">
        <w:rPr>
          <w:rFonts w:asciiTheme="minorHAnsi" w:eastAsia="Calibri" w:hAnsiTheme="minorHAnsi" w:cstheme="minorHAnsi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(su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sz w:val="22"/>
          <w:szCs w:val="22"/>
        </w:rPr>
        <w:t>scri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5417E843" w14:textId="77777777" w:rsidR="00855D85" w:rsidRPr="00FD3049" w:rsidRDefault="00855D85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855D85" w:rsidRPr="00FD3049">
          <w:type w:val="continuous"/>
          <w:pgSz w:w="11920" w:h="16840"/>
          <w:pgMar w:top="1220" w:right="200" w:bottom="0" w:left="620" w:header="720" w:footer="720" w:gutter="0"/>
          <w:cols w:space="720"/>
        </w:sectPr>
      </w:pPr>
    </w:p>
    <w:p w14:paraId="343632B3" w14:textId="77777777" w:rsidR="00855D85" w:rsidRPr="00FD3049" w:rsidRDefault="00FD3049">
      <w:pPr>
        <w:spacing w:before="12"/>
        <w:ind w:left="100" w:right="-53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z w:val="22"/>
          <w:szCs w:val="22"/>
        </w:rPr>
        <w:t>REFE</w:t>
      </w:r>
      <w:r w:rsidRPr="00FD304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EES</w:t>
      </w:r>
    </w:p>
    <w:p w14:paraId="1E43C722" w14:textId="77777777" w:rsidR="00855D85" w:rsidRPr="00FD3049" w:rsidRDefault="00FD3049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  <w:r w:rsidRPr="00FD3049">
        <w:rPr>
          <w:rFonts w:asciiTheme="minorHAnsi" w:hAnsiTheme="minorHAnsi" w:cstheme="minorHAnsi"/>
          <w:sz w:val="22"/>
          <w:szCs w:val="22"/>
        </w:rPr>
        <w:br w:type="column"/>
      </w:r>
    </w:p>
    <w:p w14:paraId="293B2F7B" w14:textId="77777777" w:rsidR="00855D85" w:rsidRPr="00FD3049" w:rsidRDefault="00FD3049">
      <w:pPr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teve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E994A23" w14:textId="77777777" w:rsidR="00855D85" w:rsidRPr="00FD3049" w:rsidRDefault="00FD3049">
      <w:pPr>
        <w:spacing w:line="260" w:lineRule="exact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D3049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39BE135B" w14:textId="77777777" w:rsidR="00855D85" w:rsidRPr="00FD3049" w:rsidRDefault="00FD3049">
      <w:pPr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z w:val="22"/>
          <w:szCs w:val="22"/>
        </w:rPr>
        <w:t>B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unn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’s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D3049">
        <w:rPr>
          <w:rFonts w:asciiTheme="minorHAnsi" w:eastAsia="Calibri" w:hAnsiTheme="minorHAnsi" w:cstheme="minorHAnsi"/>
          <w:sz w:val="22"/>
          <w:szCs w:val="22"/>
        </w:rPr>
        <w:t>are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sz w:val="22"/>
          <w:szCs w:val="22"/>
        </w:rPr>
        <w:t>e,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z w:val="22"/>
          <w:szCs w:val="22"/>
        </w:rPr>
        <w:t>w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rn</w:t>
      </w:r>
    </w:p>
    <w:p w14:paraId="4BF96073" w14:textId="77777777" w:rsidR="00855D85" w:rsidRPr="00FD3049" w:rsidRDefault="00FD3049">
      <w:pPr>
        <w:ind w:right="6539"/>
        <w:rPr>
          <w:rFonts w:asciiTheme="minorHAnsi" w:eastAsia="Calibri" w:hAnsiTheme="minorHAnsi" w:cstheme="minorHAnsi"/>
          <w:sz w:val="22"/>
          <w:szCs w:val="22"/>
        </w:rPr>
        <w:sectPr w:rsidR="00855D85" w:rsidRPr="00FD3049">
          <w:type w:val="continuous"/>
          <w:pgSz w:w="11920" w:h="16840"/>
          <w:pgMar w:top="1220" w:right="200" w:bottom="0" w:left="620" w:header="720" w:footer="720" w:gutter="0"/>
          <w:cols w:num="2" w:space="720" w:equalWidth="0">
            <w:col w:w="984" w:space="535"/>
            <w:col w:w="9581"/>
          </w:cols>
        </w:sectPr>
      </w:pP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FD3049">
        <w:rPr>
          <w:rFonts w:asciiTheme="minorHAnsi" w:eastAsia="Calibri" w:hAnsiTheme="minorHAnsi" w:cstheme="minorHAnsi"/>
          <w:sz w:val="22"/>
          <w:szCs w:val="22"/>
        </w:rPr>
        <w:t>9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67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8 </w:t>
      </w:r>
      <w:hyperlink r:id="rId7"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st</w:t>
        </w:r>
        <w:r w:rsidRPr="00FD3049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FD3049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v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e.</w:t>
        </w:r>
        <w:r w:rsidRPr="00FD3049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m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cp</w:t>
        </w:r>
        <w:r w:rsidRPr="00FD3049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h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FD3049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@</w:t>
        </w:r>
        <w:r w:rsidRPr="00FD3049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bunn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i</w:t>
        </w:r>
        <w:r w:rsidRPr="00FD3049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ng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s.c</w:t>
        </w:r>
        <w:r w:rsidRPr="00FD3049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om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.au</w:t>
        </w:r>
      </w:hyperlink>
    </w:p>
    <w:p w14:paraId="38F6062D" w14:textId="77777777" w:rsidR="00855D85" w:rsidRPr="00FD3049" w:rsidRDefault="00855D85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157C37D" w14:textId="77777777" w:rsidR="00855D85" w:rsidRPr="00FD3049" w:rsidRDefault="00FD3049">
      <w:pPr>
        <w:spacing w:before="12"/>
        <w:ind w:left="1519" w:right="7885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Wend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tt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>ch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D3049">
        <w:rPr>
          <w:rFonts w:asciiTheme="minorHAnsi" w:eastAsia="Calibri" w:hAnsiTheme="minorHAnsi" w:cstheme="minorHAnsi"/>
          <w:sz w:val="22"/>
          <w:szCs w:val="22"/>
        </w:rPr>
        <w:t>ern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sz w:val="22"/>
          <w:szCs w:val="22"/>
        </w:rPr>
        <w:t>an G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2EF375C4" w14:textId="77777777" w:rsidR="00855D85" w:rsidRPr="00FD3049" w:rsidRDefault="00FD3049">
      <w:pPr>
        <w:ind w:left="1519" w:right="7341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FD3049">
        <w:rPr>
          <w:rFonts w:asciiTheme="minorHAnsi" w:eastAsia="Calibri" w:hAnsiTheme="minorHAnsi" w:cstheme="minorHAnsi"/>
          <w:sz w:val="22"/>
          <w:szCs w:val="22"/>
        </w:rPr>
        <w:t>2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23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4 </w:t>
      </w:r>
      <w:hyperlink r:id="rId8"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w</w:t>
        </w:r>
        <w:r w:rsidRPr="00FD3049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FD3049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nd</w:t>
        </w:r>
        <w:r w:rsidRPr="00FD3049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y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s@</w:t>
        </w:r>
        <w:r w:rsidRPr="00FD3049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h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ern</w:t>
        </w:r>
        <w:r w:rsidRPr="00FD3049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  <w:u w:val="single" w:color="0000FF"/>
          </w:rPr>
          <w:t>i</w:t>
        </w:r>
        <w:r w:rsidRPr="00FD3049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a</w:t>
        </w:r>
        <w:r w:rsidRPr="00FD3049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n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FD3049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  <w:u w:val="single" w:color="0000FF"/>
          </w:rPr>
          <w:t>c</w:t>
        </w:r>
        <w:r w:rsidRPr="00FD3049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o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m</w:t>
        </w:r>
      </w:hyperlink>
    </w:p>
    <w:p w14:paraId="4CF9B47F" w14:textId="77777777" w:rsidR="00855D85" w:rsidRPr="00FD3049" w:rsidRDefault="00855D85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  <w:sectPr w:rsidR="00855D85" w:rsidRPr="00FD3049">
          <w:type w:val="continuous"/>
          <w:pgSz w:w="11920" w:h="16840"/>
          <w:pgMar w:top="1220" w:right="200" w:bottom="0" w:left="620" w:header="720" w:footer="720" w:gutter="0"/>
          <w:cols w:space="720"/>
        </w:sectPr>
      </w:pPr>
    </w:p>
    <w:p w14:paraId="228E533D" w14:textId="77777777" w:rsidR="00855D85" w:rsidRPr="00FD3049" w:rsidRDefault="00FD3049">
      <w:pPr>
        <w:spacing w:before="12"/>
        <w:ind w:left="1519" w:right="903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hAnsiTheme="minorHAnsi" w:cstheme="minorHAnsi"/>
          <w:sz w:val="22"/>
          <w:szCs w:val="22"/>
        </w:rPr>
        <w:pict w14:anchorId="77C996B2">
          <v:group id="_x0000_s1029" style="position:absolute;left:0;text-align:left;margin-left:26.95pt;margin-top:19.1pt;width:558.85pt;height:38.9pt;z-index:-251657728;mso-position-horizontal-relative:page;mso-position-vertical-relative:page" coordorigin="539,382" coordsize="11177,778">
            <v:shape id="_x0000_s1033" style="position:absolute;left:549;top:873;width:11157;height:36" coordorigin="549,873" coordsize="11157,36" path="m549,909r11157,l11706,873,549,873r,36xe" fillcolor="gray" stroked="f">
              <v:path arrowok="t"/>
            </v:shape>
            <v:shape id="_x0000_s1032" style="position:absolute;left:549;top:392;width:11157;height:481" coordorigin="549,392" coordsize="11157,481" path="m549,873r11157,l11706,392,549,392r,481xe" fillcolor="#004e85" stroked="f">
              <v:path arrowok="t"/>
            </v:shape>
            <v:shape id="_x0000_s1031" style="position:absolute;left:1226;top:669;width:490;height:481" coordorigin="1226,669" coordsize="490,481" path="m1471,669l1226,910r245,240l1716,910,1471,669xe" fillcolor="gray" stroked="f">
              <v:path arrowok="t"/>
            </v:shape>
            <v:shape id="_x0000_s1030" style="position:absolute;left:1226;top:633;width:490;height:481" coordorigin="1226,633" coordsize="490,481" path="m1471,633l1226,873r245,241l1716,873,1471,633xe" fillcolor="#004e85" stroked="f">
              <v:path arrowok="t"/>
            </v:shape>
            <w10:wrap anchorx="page" anchory="page"/>
          </v:group>
        </w:pict>
      </w:r>
      <w:r w:rsidRPr="00FD3049">
        <w:rPr>
          <w:rFonts w:asciiTheme="minorHAnsi" w:hAnsiTheme="minorHAnsi" w:cstheme="minorHAnsi"/>
          <w:sz w:val="22"/>
          <w:szCs w:val="22"/>
        </w:rPr>
        <w:pict w14:anchorId="0BA718AA">
          <v:group id="_x0000_s1027" style="position:absolute;left:0;text-align:left;margin-left:563.85pt;margin-top:772.3pt;width:31.45pt;height:0;z-index:-251658752;mso-position-horizontal-relative:page;mso-position-vertical-relative:page" coordorigin="11277,15446" coordsize="629,0">
            <v:shape id="_x0000_s1028" style="position:absolute;left:11277;top:15446;width:629;height:0" coordorigin="11277,15446" coordsize="629,0" path="m11277,15446r629,e" filled="f" strokeweight=".58pt">
              <v:path arrowok="t"/>
            </v:shape>
            <w10:wrap anchorx="page" anchory="page"/>
          </v:group>
        </w:pic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>ki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FD3049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D3049">
        <w:rPr>
          <w:rFonts w:asciiTheme="minorHAnsi" w:eastAsia="Calibri" w:hAnsiTheme="minorHAnsi" w:cstheme="minorHAnsi"/>
          <w:b/>
          <w:sz w:val="22"/>
          <w:szCs w:val="22"/>
        </w:rPr>
        <w:t xml:space="preserve">sh </w:t>
      </w: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z w:val="22"/>
          <w:szCs w:val="22"/>
        </w:rPr>
        <w:t>rse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C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D3049">
        <w:rPr>
          <w:rFonts w:asciiTheme="minorHAnsi" w:eastAsia="Calibri" w:hAnsiTheme="minorHAnsi" w:cstheme="minorHAnsi"/>
          <w:sz w:val="22"/>
          <w:szCs w:val="22"/>
        </w:rPr>
        <w:t>i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a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D3049">
        <w:rPr>
          <w:rFonts w:asciiTheme="minorHAnsi" w:eastAsia="Calibri" w:hAnsiTheme="minorHAnsi" w:cstheme="minorHAnsi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ash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z w:val="22"/>
          <w:szCs w:val="22"/>
        </w:rPr>
        <w:t>U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D3049">
        <w:rPr>
          <w:rFonts w:asciiTheme="minorHAnsi" w:eastAsia="Calibri" w:hAnsiTheme="minorHAnsi" w:cstheme="minorHAnsi"/>
          <w:sz w:val="22"/>
          <w:szCs w:val="22"/>
        </w:rPr>
        <w:t>iv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D304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D3049">
        <w:rPr>
          <w:rFonts w:asciiTheme="minorHAnsi" w:eastAsia="Calibri" w:hAnsiTheme="minorHAnsi" w:cstheme="minorHAnsi"/>
          <w:sz w:val="22"/>
          <w:szCs w:val="22"/>
        </w:rPr>
        <w:t>sity</w:t>
      </w:r>
    </w:p>
    <w:p w14:paraId="491C229A" w14:textId="77777777" w:rsidR="00855D85" w:rsidRPr="00FD3049" w:rsidRDefault="00FD3049">
      <w:pPr>
        <w:ind w:left="1482" w:right="171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FD3049">
        <w:rPr>
          <w:rFonts w:asciiTheme="minorHAnsi" w:eastAsia="Calibri" w:hAnsiTheme="minorHAnsi" w:cstheme="minorHAnsi"/>
          <w:sz w:val="22"/>
          <w:szCs w:val="22"/>
        </w:rPr>
        <w:t>3</w:t>
      </w:r>
      <w:r w:rsidRPr="00FD304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D3049">
        <w:rPr>
          <w:rFonts w:asciiTheme="minorHAnsi" w:eastAsia="Calibri" w:hAnsiTheme="minorHAnsi" w:cstheme="minorHAnsi"/>
          <w:spacing w:val="-2"/>
          <w:sz w:val="22"/>
          <w:szCs w:val="22"/>
        </w:rPr>
        <w:t>23</w:t>
      </w:r>
      <w:r w:rsidRPr="00FD3049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576846CF" w14:textId="77777777" w:rsidR="00855D85" w:rsidRPr="00FD3049" w:rsidRDefault="00FD3049">
      <w:pPr>
        <w:ind w:left="1519" w:right="-53"/>
        <w:rPr>
          <w:rFonts w:asciiTheme="minorHAnsi" w:eastAsia="Calibri" w:hAnsiTheme="minorHAnsi" w:cstheme="minorHAnsi"/>
          <w:sz w:val="22"/>
          <w:szCs w:val="22"/>
        </w:rPr>
      </w:pPr>
      <w:hyperlink r:id="rId9">
        <w:r w:rsidRPr="00FD3049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N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ic</w:t>
        </w:r>
        <w:r w:rsidRPr="00FD3049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o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le</w:t>
        </w:r>
        <w:r w:rsidRPr="00FD3049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  <w:u w:val="single" w:color="0000FF"/>
          </w:rPr>
          <w:t>t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t</w:t>
        </w:r>
        <w:r w:rsidRPr="00FD3049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.wa</w:t>
        </w:r>
        <w:r w:rsidRPr="00FD3049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  <w:u w:val="single" w:color="0000FF"/>
          </w:rPr>
          <w:t>l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sh</w:t>
        </w:r>
        <w:r w:rsidRPr="00FD3049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@m</w:t>
        </w:r>
        <w:r w:rsidRPr="00FD3049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o</w:t>
        </w:r>
        <w:r w:rsidRPr="00FD3049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n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as</w:t>
        </w:r>
        <w:r w:rsidRPr="00FD3049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h</w:t>
        </w:r>
        <w:r w:rsidRPr="00FD3049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  <w:u w:val="single" w:color="0000FF"/>
          </w:rPr>
          <w:t>.</w:t>
        </w:r>
        <w:r w:rsidRPr="00FD304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edu</w:t>
        </w:r>
      </w:hyperlink>
    </w:p>
    <w:p w14:paraId="56715D5F" w14:textId="77777777" w:rsidR="00855D85" w:rsidRPr="00FD3049" w:rsidRDefault="00FD30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FD3049">
        <w:rPr>
          <w:rFonts w:asciiTheme="minorHAnsi" w:hAnsiTheme="minorHAnsi" w:cstheme="minorHAnsi"/>
          <w:sz w:val="22"/>
          <w:szCs w:val="22"/>
        </w:rPr>
        <w:br w:type="column"/>
      </w:r>
    </w:p>
    <w:p w14:paraId="5617EE1C" w14:textId="77777777" w:rsidR="00855D85" w:rsidRPr="00FD3049" w:rsidRDefault="00855D8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1697E3" w14:textId="77777777" w:rsidR="00855D85" w:rsidRPr="00FD3049" w:rsidRDefault="00855D8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CDD8FF" w14:textId="77777777" w:rsidR="00855D85" w:rsidRPr="00FD3049" w:rsidRDefault="00855D8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0AA075" w14:textId="77777777" w:rsidR="00855D85" w:rsidRPr="00FD3049" w:rsidRDefault="00855D85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6BA589C" w14:textId="77777777" w:rsidR="00855D85" w:rsidRPr="00FD3049" w:rsidRDefault="00FD3049">
      <w:pPr>
        <w:spacing w:line="340" w:lineRule="exact"/>
        <w:ind w:left="577" w:right="7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D3049">
        <w:rPr>
          <w:rFonts w:asciiTheme="minorHAnsi" w:hAnsiTheme="minorHAnsi" w:cstheme="minorHAnsi"/>
          <w:sz w:val="22"/>
          <w:szCs w:val="22"/>
        </w:rPr>
        <w:pict w14:anchorId="2469D7C0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70.55pt;margin-top:-128.35pt;width:13.05pt;height:123.75pt;z-index:-251656704;mso-position-horizontal-relative:page" filled="f" stroked="f">
            <v:textbox style="layout-flow:vertical;mso-layout-flow-alt:bottom-to-top" inset="0,0,0,0">
              <w:txbxContent>
                <w:p w14:paraId="0B8697C0" w14:textId="77777777" w:rsidR="00855D85" w:rsidRDefault="00FD3049">
                  <w:pPr>
                    <w:spacing w:line="240" w:lineRule="exact"/>
                    <w:ind w:left="20" w:right="-33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position w:val="1"/>
                      <w:sz w:val="22"/>
                      <w:szCs w:val="22"/>
                    </w:rPr>
                    <w:t>Resu</w:t>
                  </w:r>
                  <w:r>
                    <w:rPr>
                      <w:rFonts w:ascii="Calibri" w:eastAsia="Calibri" w:hAnsi="Calibri" w:cs="Calibri"/>
                      <w:spacing w:val="-1"/>
                      <w:position w:val="1"/>
                      <w:sz w:val="22"/>
                      <w:szCs w:val="22"/>
                    </w:rPr>
                    <w:t>m</w:t>
                  </w:r>
                  <w:r>
                    <w:rPr>
                      <w:rFonts w:ascii="Calibri" w:eastAsia="Calibri" w:hAnsi="Calibri" w:cs="Calibri"/>
                      <w:position w:val="1"/>
                      <w:sz w:val="22"/>
                      <w:szCs w:val="22"/>
                    </w:rPr>
                    <w:t>e</w:t>
                  </w:r>
                  <w:r>
                    <w:rPr>
                      <w:rFonts w:ascii="Calibri" w:eastAsia="Calibri" w:hAnsi="Calibri" w:cs="Calibri"/>
                      <w:spacing w:val="-1"/>
                      <w:position w:val="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spacing w:val="1"/>
                      <w:position w:val="1"/>
                      <w:sz w:val="22"/>
                      <w:szCs w:val="22"/>
                    </w:rPr>
                    <w:t>o</w:t>
                  </w:r>
                  <w:r>
                    <w:rPr>
                      <w:rFonts w:ascii="Calibri" w:eastAsia="Calibri" w:hAnsi="Calibri" w:cs="Calibri"/>
                      <w:position w:val="1"/>
                      <w:sz w:val="22"/>
                      <w:szCs w:val="22"/>
                    </w:rPr>
                    <w:t>f Arc</w:t>
                  </w:r>
                  <w:r>
                    <w:rPr>
                      <w:rFonts w:ascii="Calibri" w:eastAsia="Calibri" w:hAnsi="Calibri" w:cs="Calibri"/>
                      <w:spacing w:val="-1"/>
                      <w:position w:val="1"/>
                      <w:sz w:val="22"/>
                      <w:szCs w:val="22"/>
                    </w:rPr>
                    <w:t>h</w:t>
                  </w:r>
                  <w:r>
                    <w:rPr>
                      <w:rFonts w:ascii="Calibri" w:eastAsia="Calibri" w:hAnsi="Calibri" w:cs="Calibri"/>
                      <w:position w:val="1"/>
                      <w:sz w:val="22"/>
                      <w:szCs w:val="22"/>
                    </w:rPr>
                    <w:t>ie</w:t>
                  </w:r>
                  <w:r>
                    <w:rPr>
                      <w:rFonts w:ascii="Calibri" w:eastAsia="Calibri" w:hAnsi="Calibri" w:cs="Calibri"/>
                      <w:spacing w:val="-2"/>
                      <w:position w:val="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position w:val="1"/>
                      <w:sz w:val="22"/>
                      <w:szCs w:val="22"/>
                    </w:rPr>
                    <w:t>Arc</w:t>
                  </w:r>
                  <w:r>
                    <w:rPr>
                      <w:rFonts w:ascii="Calibri" w:eastAsia="Calibri" w:hAnsi="Calibri" w:cs="Calibri"/>
                      <w:spacing w:val="-1"/>
                      <w:position w:val="1"/>
                      <w:sz w:val="22"/>
                      <w:szCs w:val="22"/>
                    </w:rPr>
                    <w:t>h</w:t>
                  </w:r>
                  <w:r>
                    <w:rPr>
                      <w:rFonts w:ascii="Calibri" w:eastAsia="Calibri" w:hAnsi="Calibri" w:cs="Calibri"/>
                      <w:position w:val="1"/>
                      <w:sz w:val="22"/>
                      <w:szCs w:val="22"/>
                    </w:rPr>
                    <w:t>it</w:t>
                  </w:r>
                  <w:r>
                    <w:rPr>
                      <w:rFonts w:ascii="Calibri" w:eastAsia="Calibri" w:hAnsi="Calibri" w:cs="Calibri"/>
                      <w:spacing w:val="-2"/>
                      <w:position w:val="1"/>
                      <w:sz w:val="22"/>
                      <w:szCs w:val="22"/>
                    </w:rPr>
                    <w:t>e</w:t>
                  </w:r>
                  <w:r>
                    <w:rPr>
                      <w:rFonts w:ascii="Calibri" w:eastAsia="Calibri" w:hAnsi="Calibri" w:cs="Calibri"/>
                      <w:position w:val="1"/>
                      <w:sz w:val="22"/>
                      <w:szCs w:val="22"/>
                    </w:rPr>
                    <w:t>ct</w:t>
                  </w:r>
                </w:p>
              </w:txbxContent>
            </v:textbox>
            <w10:wrap anchorx="page"/>
          </v:shape>
        </w:pic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position w:val="5"/>
          <w:sz w:val="22"/>
          <w:szCs w:val="22"/>
        </w:rPr>
        <w:t>m</w:t>
      </w:r>
      <w:r w:rsidRPr="00FD3049">
        <w:rPr>
          <w:rFonts w:asciiTheme="minorHAnsi" w:eastAsia="Arial" w:hAnsiTheme="minorHAnsi" w:cstheme="minorHAnsi"/>
          <w:b/>
          <w:color w:val="004E85"/>
          <w:position w:val="5"/>
          <w:sz w:val="22"/>
          <w:szCs w:val="22"/>
        </w:rPr>
        <w:t>o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position w:val="5"/>
          <w:sz w:val="22"/>
          <w:szCs w:val="22"/>
        </w:rPr>
        <w:t>nas</w:t>
      </w:r>
      <w:r w:rsidRPr="00FD3049">
        <w:rPr>
          <w:rFonts w:asciiTheme="minorHAnsi" w:eastAsia="Arial" w:hAnsiTheme="minorHAnsi" w:cstheme="minorHAnsi"/>
          <w:b/>
          <w:color w:val="004E85"/>
          <w:spacing w:val="-2"/>
          <w:position w:val="5"/>
          <w:sz w:val="22"/>
          <w:szCs w:val="22"/>
        </w:rPr>
        <w:t>h</w:t>
      </w:r>
      <w:r w:rsidRPr="00FD3049">
        <w:rPr>
          <w:rFonts w:asciiTheme="minorHAnsi" w:eastAsia="Arial" w:hAnsiTheme="minorHAnsi" w:cstheme="minorHAnsi"/>
          <w:b/>
          <w:color w:val="004E85"/>
          <w:position w:val="5"/>
          <w:sz w:val="22"/>
          <w:szCs w:val="22"/>
        </w:rPr>
        <w:t>.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position w:val="5"/>
          <w:sz w:val="22"/>
          <w:szCs w:val="22"/>
        </w:rPr>
        <w:t>e</w:t>
      </w:r>
      <w:r w:rsidRPr="00FD3049">
        <w:rPr>
          <w:rFonts w:asciiTheme="minorHAnsi" w:eastAsia="Arial" w:hAnsiTheme="minorHAnsi" w:cstheme="minorHAnsi"/>
          <w:b/>
          <w:color w:val="004E85"/>
          <w:position w:val="5"/>
          <w:sz w:val="22"/>
          <w:szCs w:val="22"/>
        </w:rPr>
        <w:t>d</w:t>
      </w:r>
      <w:r w:rsidRPr="00FD3049">
        <w:rPr>
          <w:rFonts w:asciiTheme="minorHAnsi" w:eastAsia="Arial" w:hAnsiTheme="minorHAnsi" w:cstheme="minorHAnsi"/>
          <w:b/>
          <w:color w:val="004E85"/>
          <w:spacing w:val="2"/>
          <w:position w:val="5"/>
          <w:sz w:val="22"/>
          <w:szCs w:val="22"/>
        </w:rPr>
        <w:t>u</w:t>
      </w:r>
      <w:r w:rsidRPr="00FD3049">
        <w:rPr>
          <w:rFonts w:asciiTheme="minorHAnsi" w:eastAsia="Arial" w:hAnsiTheme="minorHAnsi" w:cstheme="minorHAnsi"/>
          <w:b/>
          <w:color w:val="004E85"/>
          <w:spacing w:val="-2"/>
          <w:position w:val="5"/>
          <w:sz w:val="22"/>
          <w:szCs w:val="22"/>
        </w:rPr>
        <w:t>/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position w:val="5"/>
          <w:sz w:val="22"/>
          <w:szCs w:val="22"/>
        </w:rPr>
        <w:t>ca</w:t>
      </w:r>
      <w:r w:rsidRPr="00FD3049">
        <w:rPr>
          <w:rFonts w:asciiTheme="minorHAnsi" w:eastAsia="Arial" w:hAnsiTheme="minorHAnsi" w:cstheme="minorHAnsi"/>
          <w:b/>
          <w:color w:val="004E85"/>
          <w:position w:val="5"/>
          <w:sz w:val="22"/>
          <w:szCs w:val="22"/>
        </w:rPr>
        <w:t>re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position w:val="5"/>
          <w:sz w:val="22"/>
          <w:szCs w:val="22"/>
        </w:rPr>
        <w:t>e</w:t>
      </w:r>
      <w:r w:rsidRPr="00FD3049">
        <w:rPr>
          <w:rFonts w:asciiTheme="minorHAnsi" w:eastAsia="Arial" w:hAnsiTheme="minorHAnsi" w:cstheme="minorHAnsi"/>
          <w:b/>
          <w:color w:val="004E85"/>
          <w:position w:val="5"/>
          <w:sz w:val="22"/>
          <w:szCs w:val="22"/>
        </w:rPr>
        <w:t xml:space="preserve">rs     </w:t>
      </w:r>
      <w:r w:rsidRPr="00FD3049">
        <w:rPr>
          <w:rFonts w:asciiTheme="minorHAnsi" w:eastAsia="Arial" w:hAnsiTheme="minorHAnsi" w:cstheme="minorHAnsi"/>
          <w:b/>
          <w:color w:val="004E85"/>
          <w:spacing w:val="23"/>
          <w:position w:val="5"/>
          <w:sz w:val="22"/>
          <w:szCs w:val="22"/>
        </w:rPr>
        <w:t xml:space="preserve"> </w:t>
      </w:r>
      <w:r w:rsidRPr="00FD3049">
        <w:rPr>
          <w:rFonts w:asciiTheme="minorHAnsi" w:eastAsia="Calibri" w:hAnsiTheme="minorHAnsi" w:cstheme="minorHAnsi"/>
          <w:color w:val="000000"/>
          <w:position w:val="-2"/>
          <w:sz w:val="22"/>
          <w:szCs w:val="22"/>
        </w:rPr>
        <w:t>2</w:t>
      </w:r>
    </w:p>
    <w:p w14:paraId="55E623AD" w14:textId="77777777" w:rsidR="00855D85" w:rsidRPr="00FD3049" w:rsidRDefault="00FD3049">
      <w:pPr>
        <w:spacing w:line="140" w:lineRule="exact"/>
        <w:ind w:left="82" w:right="55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D3049">
        <w:rPr>
          <w:rFonts w:asciiTheme="minorHAnsi" w:eastAsia="Arial" w:hAnsiTheme="minorHAnsi" w:cstheme="minorHAnsi"/>
          <w:b/>
          <w:color w:val="004E85"/>
          <w:spacing w:val="1"/>
          <w:position w:val="1"/>
          <w:sz w:val="22"/>
          <w:szCs w:val="22"/>
        </w:rPr>
        <w:t>ca</w:t>
      </w:r>
      <w:r w:rsidRPr="00FD3049">
        <w:rPr>
          <w:rFonts w:asciiTheme="minorHAnsi" w:eastAsia="Arial" w:hAnsiTheme="minorHAnsi" w:cstheme="minorHAnsi"/>
          <w:b/>
          <w:color w:val="004E85"/>
          <w:position w:val="1"/>
          <w:sz w:val="22"/>
          <w:szCs w:val="22"/>
        </w:rPr>
        <w:t>re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position w:val="1"/>
          <w:sz w:val="22"/>
          <w:szCs w:val="22"/>
        </w:rPr>
        <w:t>e</w:t>
      </w:r>
      <w:hyperlink r:id="rId10">
        <w:r w:rsidRPr="00FD3049">
          <w:rPr>
            <w:rFonts w:asciiTheme="minorHAnsi" w:eastAsia="Arial" w:hAnsiTheme="minorHAnsi" w:cstheme="minorHAnsi"/>
            <w:b/>
            <w:color w:val="004E85"/>
            <w:position w:val="1"/>
            <w:sz w:val="22"/>
            <w:szCs w:val="22"/>
          </w:rPr>
          <w:t>rs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1"/>
            <w:position w:val="1"/>
            <w:sz w:val="22"/>
            <w:szCs w:val="22"/>
          </w:rPr>
          <w:t>.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-2"/>
            <w:position w:val="1"/>
            <w:sz w:val="22"/>
            <w:szCs w:val="22"/>
          </w:rPr>
          <w:t>i</w:t>
        </w:r>
        <w:r w:rsidRPr="00FD3049">
          <w:rPr>
            <w:rFonts w:asciiTheme="minorHAnsi" w:eastAsia="Arial" w:hAnsiTheme="minorHAnsi" w:cstheme="minorHAnsi"/>
            <w:b/>
            <w:color w:val="004E85"/>
            <w:position w:val="1"/>
            <w:sz w:val="22"/>
            <w:szCs w:val="22"/>
          </w:rPr>
          <w:t>nf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1"/>
            <w:position w:val="1"/>
            <w:sz w:val="22"/>
            <w:szCs w:val="22"/>
          </w:rPr>
          <w:t>o</w:t>
        </w:r>
        <w:r w:rsidRPr="00FD3049">
          <w:rPr>
            <w:rFonts w:asciiTheme="minorHAnsi" w:eastAsia="Arial" w:hAnsiTheme="minorHAnsi" w:cstheme="minorHAnsi"/>
            <w:b/>
            <w:color w:val="004E85"/>
            <w:position w:val="1"/>
            <w:sz w:val="22"/>
            <w:szCs w:val="22"/>
          </w:rPr>
          <w:t>@m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1"/>
            <w:position w:val="1"/>
            <w:sz w:val="22"/>
            <w:szCs w:val="22"/>
          </w:rPr>
          <w:t>o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-2"/>
            <w:position w:val="1"/>
            <w:sz w:val="22"/>
            <w:szCs w:val="22"/>
          </w:rPr>
          <w:t>n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1"/>
            <w:position w:val="1"/>
            <w:sz w:val="22"/>
            <w:szCs w:val="22"/>
          </w:rPr>
          <w:t>as</w:t>
        </w:r>
        <w:r w:rsidRPr="00FD3049">
          <w:rPr>
            <w:rFonts w:asciiTheme="minorHAnsi" w:eastAsia="Arial" w:hAnsiTheme="minorHAnsi" w:cstheme="minorHAnsi"/>
            <w:b/>
            <w:color w:val="004E85"/>
            <w:position w:val="1"/>
            <w:sz w:val="22"/>
            <w:szCs w:val="22"/>
          </w:rPr>
          <w:t>h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1"/>
            <w:position w:val="1"/>
            <w:sz w:val="22"/>
            <w:szCs w:val="22"/>
          </w:rPr>
          <w:t>.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-2"/>
            <w:position w:val="1"/>
            <w:sz w:val="22"/>
            <w:szCs w:val="22"/>
          </w:rPr>
          <w:t>e</w:t>
        </w:r>
        <w:r w:rsidRPr="00FD3049">
          <w:rPr>
            <w:rFonts w:asciiTheme="minorHAnsi" w:eastAsia="Arial" w:hAnsiTheme="minorHAnsi" w:cstheme="minorHAnsi"/>
            <w:b/>
            <w:color w:val="004E85"/>
            <w:spacing w:val="2"/>
            <w:position w:val="1"/>
            <w:sz w:val="22"/>
            <w:szCs w:val="22"/>
          </w:rPr>
          <w:t>d</w:t>
        </w:r>
        <w:r w:rsidRPr="00FD3049">
          <w:rPr>
            <w:rFonts w:asciiTheme="minorHAnsi" w:eastAsia="Arial" w:hAnsiTheme="minorHAnsi" w:cstheme="minorHAnsi"/>
            <w:b/>
            <w:color w:val="004E85"/>
            <w:position w:val="1"/>
            <w:sz w:val="22"/>
            <w:szCs w:val="22"/>
          </w:rPr>
          <w:t>u</w:t>
        </w:r>
      </w:hyperlink>
    </w:p>
    <w:p w14:paraId="78F376DD" w14:textId="77777777" w:rsidR="00855D85" w:rsidRPr="00FD3049" w:rsidRDefault="00FD3049">
      <w:pPr>
        <w:spacing w:before="31"/>
        <w:ind w:left="982" w:right="55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+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6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1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3</w:t>
      </w:r>
      <w:r w:rsidRPr="00FD3049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 xml:space="preserve"> 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99</w:t>
      </w:r>
      <w:r w:rsidRPr="00FD3049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0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5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4</w:t>
      </w:r>
      <w:r w:rsidRPr="00FD3049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1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7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0</w:t>
      </w:r>
    </w:p>
    <w:p w14:paraId="2F240661" w14:textId="77777777" w:rsidR="00855D85" w:rsidRPr="00FD3049" w:rsidRDefault="00FD3049">
      <w:pPr>
        <w:spacing w:before="33"/>
        <w:ind w:left="-34" w:right="56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lastRenderedPageBreak/>
        <w:t>F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ace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b</w:t>
      </w:r>
      <w:r w:rsidRPr="00FD3049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o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k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FD3049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c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/</w:t>
      </w:r>
      <w:r w:rsidRPr="00FD3049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M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FD3049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</w:t>
      </w:r>
      <w:r w:rsidRPr="00FD3049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s</w:t>
      </w:r>
      <w:r w:rsidRPr="00FD3049">
        <w:rPr>
          <w:rFonts w:asciiTheme="minorHAnsi" w:eastAsia="Arial" w:hAnsiTheme="minorHAnsi" w:cstheme="minorHAnsi"/>
          <w:b/>
          <w:color w:val="004E85"/>
          <w:sz w:val="22"/>
          <w:szCs w:val="22"/>
        </w:rPr>
        <w:t>hECD</w:t>
      </w:r>
    </w:p>
    <w:sectPr w:rsidR="00855D85" w:rsidRPr="00FD3049">
      <w:type w:val="continuous"/>
      <w:pgSz w:w="11920" w:h="16840"/>
      <w:pgMar w:top="1220" w:right="200" w:bottom="0" w:left="620" w:header="720" w:footer="720" w:gutter="0"/>
      <w:cols w:num="2" w:space="720" w:equalWidth="0">
        <w:col w:w="4215" w:space="3908"/>
        <w:col w:w="297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60F13"/>
    <w:multiLevelType w:val="multilevel"/>
    <w:tmpl w:val="F3F0C50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D85"/>
    <w:rsid w:val="00855D85"/>
    <w:rsid w:val="00FD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A9E3264"/>
  <w15:docId w15:val="{805B3271-4944-4C6B-91E3-47ABE88F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endys@hernima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eve.mcphee@bunnings.com.a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na.com.au/main.isp?page=0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info@monash.edu" TargetMode="External"/><Relationship Id="rId10" Type="http://schemas.openxmlformats.org/officeDocument/2006/relationships/hyperlink" Target="mailto:info@monash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icolette.walsh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669</Words>
  <Characters>3819</Characters>
  <Application>Microsoft Office Word</Application>
  <DocSecurity>0</DocSecurity>
  <Lines>31</Lines>
  <Paragraphs>8</Paragraphs>
  <ScaleCrop>false</ScaleCrop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2021-06-29T08:39:00Z</dcterms:created>
  <dcterms:modified xsi:type="dcterms:W3CDTF">2021-06-29T08:44:00Z</dcterms:modified>
</cp:coreProperties>
</file>